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89EB3" w14:textId="77777777" w:rsidR="00D87872" w:rsidRPr="00DD14E0" w:rsidRDefault="00D87872">
      <w:pPr>
        <w:spacing w:before="7" w:line="100" w:lineRule="exact"/>
        <w:rPr>
          <w:sz w:val="10"/>
          <w:szCs w:val="10"/>
        </w:rPr>
      </w:pPr>
    </w:p>
    <w:p w14:paraId="54DD4418" w14:textId="77777777" w:rsidR="00D87872" w:rsidRPr="00DD14E0" w:rsidRDefault="00D87872">
      <w:pPr>
        <w:spacing w:line="200" w:lineRule="exact"/>
      </w:pPr>
    </w:p>
    <w:p w14:paraId="478A2B5A" w14:textId="77777777" w:rsidR="00D87872" w:rsidRPr="00DD14E0" w:rsidRDefault="00D87872">
      <w:pPr>
        <w:spacing w:line="200" w:lineRule="exact"/>
      </w:pPr>
    </w:p>
    <w:p w14:paraId="1AAE0559" w14:textId="77777777" w:rsidR="00D87872" w:rsidRPr="00DD14E0" w:rsidRDefault="00D87872">
      <w:pPr>
        <w:spacing w:line="200" w:lineRule="exact"/>
      </w:pPr>
    </w:p>
    <w:p w14:paraId="47372A0F" w14:textId="77777777" w:rsidR="00D87872" w:rsidRPr="00DD14E0" w:rsidRDefault="00D87872">
      <w:pPr>
        <w:spacing w:line="200" w:lineRule="exact"/>
      </w:pPr>
    </w:p>
    <w:p w14:paraId="2A55657B" w14:textId="77777777" w:rsidR="00D87872" w:rsidRPr="00DD14E0" w:rsidRDefault="00DD14E0">
      <w:pPr>
        <w:ind w:left="118"/>
      </w:pPr>
      <w:r w:rsidRPr="00DD14E0">
        <w:rPr>
          <w:spacing w:val="7"/>
        </w:rPr>
        <w:t>A</w:t>
      </w:r>
      <w:r w:rsidRPr="00DD14E0">
        <w:rPr>
          <w:spacing w:val="9"/>
        </w:rPr>
        <w:t>R</w:t>
      </w:r>
      <w:r w:rsidRPr="00DD14E0">
        <w:rPr>
          <w:spacing w:val="10"/>
        </w:rPr>
        <w:t>E</w:t>
      </w:r>
      <w:r w:rsidRPr="00DD14E0">
        <w:rPr>
          <w:spacing w:val="7"/>
        </w:rPr>
        <w:t>A</w:t>
      </w:r>
      <w:r w:rsidRPr="00DD14E0">
        <w:t>S</w:t>
      </w:r>
      <w:r w:rsidRPr="00DD14E0">
        <w:rPr>
          <w:spacing w:val="9"/>
        </w:rPr>
        <w:t xml:space="preserve"> </w:t>
      </w:r>
      <w:r w:rsidRPr="00DD14E0">
        <w:rPr>
          <w:spacing w:val="7"/>
        </w:rPr>
        <w:t>O</w:t>
      </w:r>
      <w:r w:rsidRPr="00DD14E0">
        <w:t>F</w:t>
      </w:r>
      <w:r w:rsidRPr="00DD14E0">
        <w:rPr>
          <w:spacing w:val="13"/>
        </w:rPr>
        <w:t xml:space="preserve"> </w:t>
      </w:r>
      <w:r w:rsidRPr="00DD14E0">
        <w:rPr>
          <w:spacing w:val="8"/>
        </w:rPr>
        <w:t>E</w:t>
      </w:r>
      <w:r w:rsidRPr="00DD14E0">
        <w:rPr>
          <w:spacing w:val="7"/>
        </w:rPr>
        <w:t>X</w:t>
      </w:r>
      <w:r w:rsidRPr="00DD14E0">
        <w:rPr>
          <w:spacing w:val="9"/>
        </w:rPr>
        <w:t>P</w:t>
      </w:r>
      <w:r w:rsidRPr="00DD14E0">
        <w:rPr>
          <w:spacing w:val="10"/>
        </w:rPr>
        <w:t>E</w:t>
      </w:r>
      <w:r w:rsidRPr="00DD14E0">
        <w:rPr>
          <w:spacing w:val="6"/>
        </w:rPr>
        <w:t>R</w:t>
      </w:r>
      <w:r w:rsidRPr="00DD14E0">
        <w:rPr>
          <w:spacing w:val="10"/>
        </w:rPr>
        <w:t>T</w:t>
      </w:r>
      <w:r w:rsidRPr="00DD14E0">
        <w:rPr>
          <w:spacing w:val="8"/>
        </w:rPr>
        <w:t>I</w:t>
      </w:r>
      <w:r w:rsidRPr="00DD14E0">
        <w:rPr>
          <w:spacing w:val="7"/>
        </w:rPr>
        <w:t>S</w:t>
      </w:r>
      <w:r w:rsidRPr="00DD14E0">
        <w:t>E</w:t>
      </w:r>
    </w:p>
    <w:p w14:paraId="2922E5F8" w14:textId="77777777" w:rsidR="00D87872" w:rsidRPr="00DD14E0" w:rsidRDefault="00D87872">
      <w:pPr>
        <w:spacing w:before="5" w:line="100" w:lineRule="exact"/>
        <w:rPr>
          <w:sz w:val="11"/>
          <w:szCs w:val="11"/>
        </w:rPr>
      </w:pPr>
    </w:p>
    <w:p w14:paraId="3ADD1D1B" w14:textId="77777777" w:rsidR="00D87872" w:rsidRPr="00DD14E0" w:rsidRDefault="00D87872">
      <w:pPr>
        <w:spacing w:line="200" w:lineRule="exact"/>
      </w:pPr>
    </w:p>
    <w:p w14:paraId="4FB26F9F" w14:textId="77777777" w:rsidR="00D87872" w:rsidRPr="00DD14E0" w:rsidRDefault="00DD14E0">
      <w:pPr>
        <w:spacing w:line="472" w:lineRule="auto"/>
        <w:ind w:left="118" w:right="375"/>
      </w:pPr>
      <w:r w:rsidRPr="00DD14E0">
        <w:rPr>
          <w:i/>
          <w:spacing w:val="5"/>
        </w:rPr>
        <w:t>Em</w:t>
      </w:r>
      <w:r w:rsidRPr="00DD14E0">
        <w:rPr>
          <w:i/>
          <w:spacing w:val="6"/>
        </w:rPr>
        <w:t>p</w:t>
      </w:r>
      <w:r w:rsidRPr="00DD14E0">
        <w:rPr>
          <w:i/>
          <w:spacing w:val="4"/>
        </w:rPr>
        <w:t>l</w:t>
      </w:r>
      <w:r w:rsidRPr="00DD14E0">
        <w:rPr>
          <w:i/>
          <w:spacing w:val="6"/>
        </w:rPr>
        <w:t>o</w:t>
      </w:r>
      <w:r w:rsidRPr="00DD14E0">
        <w:rPr>
          <w:i/>
          <w:spacing w:val="5"/>
        </w:rPr>
        <w:t>ye</w:t>
      </w:r>
      <w:r w:rsidRPr="00DD14E0">
        <w:rPr>
          <w:i/>
        </w:rPr>
        <w:t>e</w:t>
      </w:r>
      <w:r w:rsidRPr="00DD14E0">
        <w:rPr>
          <w:i/>
          <w:spacing w:val="2"/>
        </w:rPr>
        <w:t xml:space="preserve"> </w:t>
      </w:r>
      <w:r w:rsidRPr="00DD14E0">
        <w:rPr>
          <w:i/>
          <w:spacing w:val="5"/>
        </w:rPr>
        <w:t>m</w:t>
      </w:r>
      <w:r w:rsidRPr="00DD14E0">
        <w:rPr>
          <w:i/>
          <w:spacing w:val="6"/>
        </w:rPr>
        <w:t>anag</w:t>
      </w:r>
      <w:r w:rsidRPr="00DD14E0">
        <w:rPr>
          <w:i/>
          <w:spacing w:val="5"/>
        </w:rPr>
        <w:t>eme</w:t>
      </w:r>
      <w:r w:rsidRPr="00DD14E0">
        <w:rPr>
          <w:i/>
          <w:spacing w:val="6"/>
        </w:rPr>
        <w:t>n</w:t>
      </w:r>
      <w:r w:rsidRPr="00DD14E0">
        <w:rPr>
          <w:i/>
        </w:rPr>
        <w:t xml:space="preserve">t </w:t>
      </w:r>
      <w:r w:rsidRPr="00DD14E0">
        <w:rPr>
          <w:i/>
          <w:spacing w:val="5"/>
        </w:rPr>
        <w:t>D</w:t>
      </w:r>
      <w:r w:rsidRPr="00DD14E0">
        <w:rPr>
          <w:i/>
          <w:spacing w:val="4"/>
        </w:rPr>
        <w:t>ri</w:t>
      </w:r>
      <w:r w:rsidRPr="00DD14E0">
        <w:rPr>
          <w:i/>
          <w:spacing w:val="5"/>
        </w:rPr>
        <w:t>v</w:t>
      </w:r>
      <w:r w:rsidRPr="00DD14E0">
        <w:rPr>
          <w:i/>
          <w:spacing w:val="4"/>
        </w:rPr>
        <w:t>i</w:t>
      </w:r>
      <w:r w:rsidRPr="00DD14E0">
        <w:rPr>
          <w:i/>
          <w:spacing w:val="6"/>
        </w:rPr>
        <w:t>n</w:t>
      </w:r>
      <w:r w:rsidRPr="00DD14E0">
        <w:rPr>
          <w:i/>
        </w:rPr>
        <w:t>g</w:t>
      </w:r>
      <w:r w:rsidRPr="00DD14E0">
        <w:rPr>
          <w:i/>
          <w:spacing w:val="5"/>
        </w:rPr>
        <w:t xml:space="preserve"> </w:t>
      </w:r>
      <w:r w:rsidRPr="00DD14E0">
        <w:rPr>
          <w:i/>
          <w:spacing w:val="6"/>
        </w:rPr>
        <w:t>p</w:t>
      </w:r>
      <w:r w:rsidRPr="00DD14E0">
        <w:rPr>
          <w:i/>
          <w:spacing w:val="5"/>
        </w:rPr>
        <w:t>e</w:t>
      </w:r>
      <w:r w:rsidRPr="00DD14E0">
        <w:rPr>
          <w:i/>
          <w:spacing w:val="4"/>
        </w:rPr>
        <w:t>rf</w:t>
      </w:r>
      <w:r w:rsidRPr="00DD14E0">
        <w:rPr>
          <w:i/>
          <w:spacing w:val="8"/>
        </w:rPr>
        <w:t>o</w:t>
      </w:r>
      <w:r w:rsidRPr="00DD14E0">
        <w:rPr>
          <w:i/>
          <w:spacing w:val="4"/>
        </w:rPr>
        <w:t>r</w:t>
      </w:r>
      <w:r w:rsidRPr="00DD14E0">
        <w:rPr>
          <w:i/>
          <w:spacing w:val="5"/>
        </w:rPr>
        <w:t>m</w:t>
      </w:r>
      <w:r w:rsidRPr="00DD14E0">
        <w:rPr>
          <w:i/>
          <w:spacing w:val="6"/>
        </w:rPr>
        <w:t>an</w:t>
      </w:r>
      <w:r w:rsidRPr="00DD14E0">
        <w:rPr>
          <w:i/>
          <w:spacing w:val="5"/>
        </w:rPr>
        <w:t>c</w:t>
      </w:r>
      <w:r w:rsidRPr="00DD14E0">
        <w:rPr>
          <w:i/>
        </w:rPr>
        <w:t xml:space="preserve">e </w:t>
      </w:r>
      <w:r w:rsidRPr="00DD14E0">
        <w:rPr>
          <w:i/>
          <w:spacing w:val="6"/>
        </w:rPr>
        <w:t>S</w:t>
      </w:r>
      <w:r w:rsidRPr="00DD14E0">
        <w:rPr>
          <w:i/>
          <w:spacing w:val="4"/>
        </w:rPr>
        <w:t>t</w:t>
      </w:r>
      <w:r w:rsidRPr="00DD14E0">
        <w:rPr>
          <w:i/>
          <w:spacing w:val="6"/>
        </w:rPr>
        <w:t>a</w:t>
      </w:r>
      <w:r w:rsidRPr="00DD14E0">
        <w:rPr>
          <w:i/>
          <w:spacing w:val="4"/>
        </w:rPr>
        <w:t>f</w:t>
      </w:r>
      <w:r w:rsidRPr="00DD14E0">
        <w:rPr>
          <w:i/>
        </w:rPr>
        <w:t>f</w:t>
      </w:r>
      <w:r w:rsidRPr="00DD14E0">
        <w:rPr>
          <w:i/>
          <w:spacing w:val="5"/>
        </w:rPr>
        <w:t xml:space="preserve"> </w:t>
      </w:r>
      <w:r w:rsidRPr="00DD14E0">
        <w:rPr>
          <w:i/>
          <w:spacing w:val="4"/>
        </w:rPr>
        <w:t>r</w:t>
      </w:r>
      <w:r w:rsidRPr="00DD14E0">
        <w:rPr>
          <w:i/>
          <w:spacing w:val="6"/>
        </w:rPr>
        <w:t>o</w:t>
      </w:r>
      <w:r w:rsidRPr="00DD14E0">
        <w:rPr>
          <w:i/>
          <w:spacing w:val="4"/>
        </w:rPr>
        <w:t>t</w:t>
      </w:r>
      <w:r w:rsidRPr="00DD14E0">
        <w:rPr>
          <w:i/>
          <w:spacing w:val="6"/>
        </w:rPr>
        <w:t>a</w:t>
      </w:r>
      <w:r w:rsidRPr="00DD14E0">
        <w:rPr>
          <w:i/>
        </w:rPr>
        <w:t>s</w:t>
      </w:r>
    </w:p>
    <w:p w14:paraId="0B71064C" w14:textId="77777777" w:rsidR="00D87872" w:rsidRPr="00DD14E0" w:rsidRDefault="00DD14E0">
      <w:pPr>
        <w:spacing w:before="7" w:line="471" w:lineRule="auto"/>
        <w:ind w:left="118" w:right="857"/>
      </w:pPr>
      <w:r w:rsidRPr="00DD14E0">
        <w:rPr>
          <w:i/>
          <w:spacing w:val="4"/>
        </w:rPr>
        <w:t>C</w:t>
      </w:r>
      <w:r w:rsidRPr="00DD14E0">
        <w:rPr>
          <w:i/>
          <w:spacing w:val="6"/>
        </w:rPr>
        <w:t>u</w:t>
      </w:r>
      <w:r w:rsidRPr="00DD14E0">
        <w:rPr>
          <w:i/>
          <w:spacing w:val="4"/>
        </w:rPr>
        <w:t>st</w:t>
      </w:r>
      <w:r w:rsidRPr="00DD14E0">
        <w:rPr>
          <w:i/>
          <w:spacing w:val="6"/>
        </w:rPr>
        <w:t>o</w:t>
      </w:r>
      <w:r w:rsidRPr="00DD14E0">
        <w:rPr>
          <w:i/>
          <w:spacing w:val="5"/>
        </w:rPr>
        <w:t>m</w:t>
      </w:r>
      <w:r w:rsidRPr="00DD14E0">
        <w:rPr>
          <w:i/>
          <w:spacing w:val="7"/>
        </w:rPr>
        <w:t>e</w:t>
      </w:r>
      <w:r w:rsidRPr="00DD14E0">
        <w:rPr>
          <w:i/>
        </w:rPr>
        <w:t>r</w:t>
      </w:r>
      <w:r w:rsidRPr="00DD14E0">
        <w:rPr>
          <w:i/>
          <w:spacing w:val="1"/>
        </w:rPr>
        <w:t xml:space="preserve"> </w:t>
      </w:r>
      <w:r w:rsidRPr="00DD14E0">
        <w:rPr>
          <w:i/>
          <w:spacing w:val="4"/>
        </w:rPr>
        <w:t>s</w:t>
      </w:r>
      <w:r w:rsidRPr="00DD14E0">
        <w:rPr>
          <w:i/>
          <w:spacing w:val="7"/>
        </w:rPr>
        <w:t>e</w:t>
      </w:r>
      <w:r w:rsidRPr="00DD14E0">
        <w:rPr>
          <w:i/>
          <w:spacing w:val="4"/>
        </w:rPr>
        <w:t>r</w:t>
      </w:r>
      <w:r w:rsidRPr="00DD14E0">
        <w:rPr>
          <w:i/>
          <w:spacing w:val="8"/>
        </w:rPr>
        <w:t>v</w:t>
      </w:r>
      <w:r w:rsidRPr="00DD14E0">
        <w:rPr>
          <w:i/>
          <w:spacing w:val="4"/>
        </w:rPr>
        <w:t>i</w:t>
      </w:r>
      <w:r w:rsidRPr="00DD14E0">
        <w:rPr>
          <w:i/>
          <w:spacing w:val="5"/>
        </w:rPr>
        <w:t>c</w:t>
      </w:r>
      <w:r w:rsidRPr="00DD14E0">
        <w:rPr>
          <w:i/>
        </w:rPr>
        <w:t xml:space="preserve">e </w:t>
      </w:r>
      <w:r w:rsidRPr="00DD14E0">
        <w:rPr>
          <w:i/>
          <w:spacing w:val="5"/>
        </w:rPr>
        <w:t>J</w:t>
      </w:r>
      <w:r w:rsidRPr="00DD14E0">
        <w:rPr>
          <w:i/>
          <w:spacing w:val="6"/>
        </w:rPr>
        <w:t>o</w:t>
      </w:r>
      <w:r w:rsidRPr="00DD14E0">
        <w:rPr>
          <w:i/>
        </w:rPr>
        <w:t>b</w:t>
      </w:r>
      <w:r w:rsidRPr="00DD14E0">
        <w:rPr>
          <w:i/>
          <w:spacing w:val="8"/>
        </w:rPr>
        <w:t xml:space="preserve"> </w:t>
      </w:r>
      <w:r w:rsidRPr="00DD14E0">
        <w:rPr>
          <w:i/>
          <w:spacing w:val="6"/>
        </w:rPr>
        <w:t>a</w:t>
      </w:r>
      <w:r w:rsidRPr="00DD14E0">
        <w:rPr>
          <w:i/>
          <w:spacing w:val="4"/>
        </w:rPr>
        <w:t>ll</w:t>
      </w:r>
      <w:r w:rsidRPr="00DD14E0">
        <w:rPr>
          <w:i/>
          <w:spacing w:val="6"/>
        </w:rPr>
        <w:t>o</w:t>
      </w:r>
      <w:r w:rsidRPr="00DD14E0">
        <w:rPr>
          <w:i/>
          <w:spacing w:val="5"/>
        </w:rPr>
        <w:t>c</w:t>
      </w:r>
      <w:r w:rsidRPr="00DD14E0">
        <w:rPr>
          <w:i/>
          <w:spacing w:val="6"/>
        </w:rPr>
        <w:t>a</w:t>
      </w:r>
      <w:r w:rsidRPr="00DD14E0">
        <w:rPr>
          <w:i/>
          <w:spacing w:val="4"/>
        </w:rPr>
        <w:t>ti</w:t>
      </w:r>
      <w:r w:rsidRPr="00DD14E0">
        <w:rPr>
          <w:i/>
          <w:spacing w:val="6"/>
        </w:rPr>
        <w:t>o</w:t>
      </w:r>
      <w:r w:rsidRPr="00DD14E0">
        <w:rPr>
          <w:i/>
        </w:rPr>
        <w:t xml:space="preserve">n </w:t>
      </w:r>
      <w:r w:rsidRPr="00DD14E0">
        <w:rPr>
          <w:i/>
          <w:spacing w:val="6"/>
        </w:rPr>
        <w:t>S</w:t>
      </w:r>
      <w:r w:rsidRPr="00DD14E0">
        <w:rPr>
          <w:i/>
          <w:spacing w:val="4"/>
        </w:rPr>
        <w:t>t</w:t>
      </w:r>
      <w:r w:rsidRPr="00DD14E0">
        <w:rPr>
          <w:i/>
          <w:spacing w:val="6"/>
        </w:rPr>
        <w:t>a</w:t>
      </w:r>
      <w:r w:rsidRPr="00DD14E0">
        <w:rPr>
          <w:i/>
          <w:spacing w:val="4"/>
        </w:rPr>
        <w:t>f</w:t>
      </w:r>
      <w:r w:rsidRPr="00DD14E0">
        <w:rPr>
          <w:i/>
        </w:rPr>
        <w:t>f</w:t>
      </w:r>
      <w:r w:rsidRPr="00DD14E0">
        <w:rPr>
          <w:i/>
          <w:spacing w:val="5"/>
        </w:rPr>
        <w:t xml:space="preserve"> </w:t>
      </w:r>
      <w:r w:rsidRPr="00DD14E0">
        <w:rPr>
          <w:i/>
          <w:spacing w:val="6"/>
        </w:rPr>
        <w:t>app</w:t>
      </w:r>
      <w:r w:rsidRPr="00DD14E0">
        <w:rPr>
          <w:i/>
          <w:spacing w:val="4"/>
        </w:rPr>
        <w:t>r</w:t>
      </w:r>
      <w:r w:rsidRPr="00DD14E0">
        <w:rPr>
          <w:i/>
          <w:spacing w:val="6"/>
        </w:rPr>
        <w:t>a</w:t>
      </w:r>
      <w:r w:rsidRPr="00DD14E0">
        <w:rPr>
          <w:i/>
          <w:spacing w:val="4"/>
        </w:rPr>
        <w:t>is</w:t>
      </w:r>
      <w:r w:rsidRPr="00DD14E0">
        <w:rPr>
          <w:i/>
          <w:spacing w:val="6"/>
        </w:rPr>
        <w:t>a</w:t>
      </w:r>
      <w:r w:rsidRPr="00DD14E0">
        <w:rPr>
          <w:i/>
          <w:spacing w:val="4"/>
        </w:rPr>
        <w:t>l</w:t>
      </w:r>
      <w:r w:rsidRPr="00DD14E0">
        <w:rPr>
          <w:i/>
        </w:rPr>
        <w:t xml:space="preserve">s </w:t>
      </w:r>
      <w:r w:rsidRPr="00DD14E0">
        <w:rPr>
          <w:i/>
          <w:spacing w:val="5"/>
        </w:rPr>
        <w:t>I</w:t>
      </w:r>
      <w:r w:rsidRPr="00DD14E0">
        <w:rPr>
          <w:i/>
        </w:rPr>
        <w:t>T</w:t>
      </w:r>
      <w:r w:rsidRPr="00DD14E0">
        <w:rPr>
          <w:i/>
          <w:spacing w:val="7"/>
        </w:rPr>
        <w:t xml:space="preserve"> </w:t>
      </w:r>
      <w:r w:rsidRPr="00DD14E0">
        <w:rPr>
          <w:i/>
          <w:spacing w:val="4"/>
        </w:rPr>
        <w:t>lit</w:t>
      </w:r>
      <w:r w:rsidRPr="00DD14E0">
        <w:rPr>
          <w:i/>
          <w:spacing w:val="5"/>
        </w:rPr>
        <w:t>e</w:t>
      </w:r>
      <w:r w:rsidRPr="00DD14E0">
        <w:rPr>
          <w:i/>
          <w:spacing w:val="4"/>
        </w:rPr>
        <w:t>r</w:t>
      </w:r>
      <w:r w:rsidRPr="00DD14E0">
        <w:rPr>
          <w:i/>
          <w:spacing w:val="6"/>
        </w:rPr>
        <w:t>a</w:t>
      </w:r>
      <w:r w:rsidRPr="00DD14E0">
        <w:rPr>
          <w:i/>
          <w:spacing w:val="7"/>
        </w:rPr>
        <w:t>t</w:t>
      </w:r>
      <w:r w:rsidRPr="00DD14E0">
        <w:rPr>
          <w:i/>
        </w:rPr>
        <w:t>e</w:t>
      </w:r>
    </w:p>
    <w:p w14:paraId="0A0B5BCB" w14:textId="77777777" w:rsidR="00D87872" w:rsidRPr="00DD14E0" w:rsidRDefault="00DD14E0">
      <w:pPr>
        <w:spacing w:before="8"/>
        <w:ind w:left="118"/>
      </w:pPr>
      <w:r w:rsidRPr="00DD14E0">
        <w:rPr>
          <w:i/>
          <w:spacing w:val="5"/>
        </w:rPr>
        <w:t>Deve</w:t>
      </w:r>
      <w:r w:rsidRPr="00DD14E0">
        <w:rPr>
          <w:i/>
          <w:spacing w:val="4"/>
        </w:rPr>
        <w:t>l</w:t>
      </w:r>
      <w:r w:rsidRPr="00DD14E0">
        <w:rPr>
          <w:i/>
          <w:spacing w:val="6"/>
        </w:rPr>
        <w:t>op</w:t>
      </w:r>
      <w:r w:rsidRPr="00DD14E0">
        <w:rPr>
          <w:i/>
          <w:spacing w:val="4"/>
        </w:rPr>
        <w:t>i</w:t>
      </w:r>
      <w:r w:rsidRPr="00DD14E0">
        <w:rPr>
          <w:i/>
          <w:spacing w:val="6"/>
        </w:rPr>
        <w:t>n</w:t>
      </w:r>
      <w:r w:rsidRPr="00DD14E0">
        <w:rPr>
          <w:i/>
        </w:rPr>
        <w:t>g</w:t>
      </w:r>
      <w:r w:rsidRPr="00DD14E0">
        <w:rPr>
          <w:i/>
          <w:spacing w:val="2"/>
        </w:rPr>
        <w:t xml:space="preserve"> </w:t>
      </w:r>
      <w:r w:rsidRPr="00DD14E0">
        <w:rPr>
          <w:i/>
          <w:spacing w:val="4"/>
        </w:rPr>
        <w:t>t</w:t>
      </w:r>
      <w:r w:rsidRPr="00DD14E0">
        <w:rPr>
          <w:i/>
          <w:spacing w:val="5"/>
        </w:rPr>
        <w:t>e</w:t>
      </w:r>
      <w:r w:rsidRPr="00DD14E0">
        <w:rPr>
          <w:i/>
          <w:spacing w:val="6"/>
        </w:rPr>
        <w:t>a</w:t>
      </w:r>
      <w:r w:rsidRPr="00DD14E0">
        <w:rPr>
          <w:i/>
          <w:spacing w:val="5"/>
        </w:rPr>
        <w:t>m</w:t>
      </w:r>
      <w:r w:rsidRPr="00DD14E0">
        <w:rPr>
          <w:i/>
        </w:rPr>
        <w:t>s</w:t>
      </w:r>
    </w:p>
    <w:p w14:paraId="70CD277A" w14:textId="77777777" w:rsidR="00D87872" w:rsidRPr="00DD14E0" w:rsidRDefault="00D87872">
      <w:pPr>
        <w:spacing w:before="4" w:line="220" w:lineRule="exact"/>
        <w:rPr>
          <w:sz w:val="22"/>
          <w:szCs w:val="22"/>
        </w:rPr>
      </w:pPr>
    </w:p>
    <w:p w14:paraId="09705E06" w14:textId="77777777" w:rsidR="00D87872" w:rsidRPr="00DD14E0" w:rsidRDefault="00DD14E0">
      <w:pPr>
        <w:ind w:left="118" w:right="-50"/>
      </w:pPr>
      <w:r w:rsidRPr="00DD14E0">
        <w:rPr>
          <w:i/>
          <w:spacing w:val="5"/>
        </w:rPr>
        <w:t>He</w:t>
      </w:r>
      <w:r w:rsidRPr="00DD14E0">
        <w:rPr>
          <w:i/>
          <w:spacing w:val="6"/>
        </w:rPr>
        <w:t>a</w:t>
      </w:r>
      <w:r w:rsidRPr="00DD14E0">
        <w:rPr>
          <w:i/>
          <w:spacing w:val="4"/>
        </w:rPr>
        <w:t>lt</w:t>
      </w:r>
      <w:r w:rsidRPr="00DD14E0">
        <w:rPr>
          <w:i/>
        </w:rPr>
        <w:t>h</w:t>
      </w:r>
      <w:r w:rsidRPr="00DD14E0">
        <w:rPr>
          <w:i/>
          <w:spacing w:val="11"/>
        </w:rPr>
        <w:t xml:space="preserve"> </w:t>
      </w:r>
      <w:r w:rsidRPr="00DD14E0">
        <w:rPr>
          <w:i/>
        </w:rPr>
        <w:t>&amp;</w:t>
      </w:r>
      <w:r w:rsidRPr="00DD14E0">
        <w:rPr>
          <w:i/>
          <w:spacing w:val="2"/>
        </w:rPr>
        <w:t xml:space="preserve"> </w:t>
      </w:r>
      <w:r w:rsidRPr="00DD14E0">
        <w:rPr>
          <w:i/>
          <w:spacing w:val="6"/>
        </w:rPr>
        <w:t>Sa</w:t>
      </w:r>
      <w:r w:rsidRPr="00DD14E0">
        <w:rPr>
          <w:i/>
          <w:spacing w:val="4"/>
        </w:rPr>
        <w:t>f</w:t>
      </w:r>
      <w:r w:rsidRPr="00DD14E0">
        <w:rPr>
          <w:i/>
          <w:spacing w:val="5"/>
        </w:rPr>
        <w:t>e</w:t>
      </w:r>
      <w:r w:rsidRPr="00DD14E0">
        <w:rPr>
          <w:i/>
          <w:spacing w:val="4"/>
        </w:rPr>
        <w:t>t</w:t>
      </w:r>
      <w:r w:rsidRPr="00DD14E0">
        <w:rPr>
          <w:i/>
        </w:rPr>
        <w:t>y</w:t>
      </w:r>
      <w:r w:rsidRPr="00DD14E0">
        <w:rPr>
          <w:i/>
          <w:spacing w:val="5"/>
        </w:rPr>
        <w:t xml:space="preserve"> </w:t>
      </w:r>
      <w:r w:rsidRPr="00DD14E0">
        <w:rPr>
          <w:i/>
          <w:spacing w:val="6"/>
        </w:rPr>
        <w:t>p</w:t>
      </w:r>
      <w:r w:rsidRPr="00DD14E0">
        <w:rPr>
          <w:i/>
          <w:spacing w:val="4"/>
        </w:rPr>
        <w:t>r</w:t>
      </w:r>
      <w:r w:rsidRPr="00DD14E0">
        <w:rPr>
          <w:i/>
          <w:spacing w:val="6"/>
        </w:rPr>
        <w:t>o</w:t>
      </w:r>
      <w:r w:rsidRPr="00DD14E0">
        <w:rPr>
          <w:i/>
          <w:spacing w:val="5"/>
        </w:rPr>
        <w:t>ce</w:t>
      </w:r>
      <w:r w:rsidRPr="00DD14E0">
        <w:rPr>
          <w:i/>
          <w:spacing w:val="6"/>
        </w:rPr>
        <w:t>du</w:t>
      </w:r>
      <w:r w:rsidRPr="00DD14E0">
        <w:rPr>
          <w:i/>
          <w:spacing w:val="4"/>
        </w:rPr>
        <w:t>r</w:t>
      </w:r>
      <w:r w:rsidRPr="00DD14E0">
        <w:rPr>
          <w:i/>
          <w:spacing w:val="7"/>
        </w:rPr>
        <w:t>e</w:t>
      </w:r>
      <w:r w:rsidRPr="00DD14E0">
        <w:rPr>
          <w:i/>
        </w:rPr>
        <w:t>s</w:t>
      </w:r>
    </w:p>
    <w:p w14:paraId="36D3B278" w14:textId="77777777" w:rsidR="00D87872" w:rsidRPr="00DD14E0" w:rsidRDefault="00D87872">
      <w:pPr>
        <w:spacing w:before="7" w:line="120" w:lineRule="exact"/>
        <w:rPr>
          <w:sz w:val="12"/>
          <w:szCs w:val="12"/>
        </w:rPr>
      </w:pPr>
    </w:p>
    <w:p w14:paraId="72727876" w14:textId="77777777" w:rsidR="00D87872" w:rsidRPr="00DD14E0" w:rsidRDefault="00D87872">
      <w:pPr>
        <w:spacing w:line="200" w:lineRule="exact"/>
      </w:pPr>
    </w:p>
    <w:p w14:paraId="2C844306" w14:textId="77777777" w:rsidR="00D87872" w:rsidRPr="00DD14E0" w:rsidRDefault="00D87872">
      <w:pPr>
        <w:spacing w:line="200" w:lineRule="exact"/>
      </w:pPr>
    </w:p>
    <w:p w14:paraId="690C1644" w14:textId="77777777" w:rsidR="00D87872" w:rsidRPr="00DD14E0" w:rsidRDefault="00D87872">
      <w:pPr>
        <w:spacing w:line="200" w:lineRule="exact"/>
      </w:pPr>
    </w:p>
    <w:p w14:paraId="0FBF2DC9" w14:textId="77777777" w:rsidR="00D87872" w:rsidRPr="00DD14E0" w:rsidRDefault="00D87872">
      <w:pPr>
        <w:spacing w:line="200" w:lineRule="exact"/>
      </w:pPr>
    </w:p>
    <w:p w14:paraId="344C2DE5" w14:textId="77777777" w:rsidR="00D87872" w:rsidRPr="00DD14E0" w:rsidRDefault="00DD14E0">
      <w:pPr>
        <w:spacing w:line="518" w:lineRule="auto"/>
        <w:ind w:left="133" w:right="744"/>
        <w:jc w:val="both"/>
      </w:pPr>
      <w:r w:rsidRPr="00DD14E0">
        <w:rPr>
          <w:spacing w:val="11"/>
        </w:rPr>
        <w:t>P</w:t>
      </w:r>
      <w:r w:rsidRPr="00DD14E0">
        <w:rPr>
          <w:spacing w:val="9"/>
        </w:rPr>
        <w:t>R</w:t>
      </w:r>
      <w:r w:rsidRPr="00DD14E0">
        <w:rPr>
          <w:spacing w:val="10"/>
        </w:rPr>
        <w:t>O</w:t>
      </w:r>
      <w:r w:rsidRPr="00DD14E0">
        <w:rPr>
          <w:spacing w:val="9"/>
        </w:rPr>
        <w:t>F</w:t>
      </w:r>
      <w:r w:rsidRPr="00DD14E0">
        <w:rPr>
          <w:spacing w:val="10"/>
        </w:rPr>
        <w:t>E</w:t>
      </w:r>
      <w:r w:rsidRPr="00DD14E0">
        <w:rPr>
          <w:spacing w:val="9"/>
        </w:rPr>
        <w:t>SS</w:t>
      </w:r>
      <w:r w:rsidRPr="00DD14E0">
        <w:rPr>
          <w:spacing w:val="10"/>
        </w:rPr>
        <w:t>ION</w:t>
      </w:r>
      <w:r w:rsidRPr="00DD14E0">
        <w:rPr>
          <w:spacing w:val="7"/>
        </w:rPr>
        <w:t>A</w:t>
      </w:r>
      <w:r w:rsidRPr="00DD14E0">
        <w:t xml:space="preserve">L </w:t>
      </w:r>
      <w:r w:rsidRPr="00DD14E0">
        <w:rPr>
          <w:i/>
        </w:rPr>
        <w:t>Fi</w:t>
      </w:r>
      <w:r w:rsidRPr="00DD14E0">
        <w:rPr>
          <w:i/>
          <w:spacing w:val="-1"/>
        </w:rPr>
        <w:t>rs</w:t>
      </w:r>
      <w:r w:rsidRPr="00DD14E0">
        <w:rPr>
          <w:i/>
        </w:rPr>
        <w:t>t</w:t>
      </w:r>
      <w:r w:rsidRPr="00DD14E0">
        <w:rPr>
          <w:i/>
          <w:spacing w:val="-4"/>
        </w:rPr>
        <w:t xml:space="preserve"> </w:t>
      </w:r>
      <w:r w:rsidRPr="00DD14E0">
        <w:rPr>
          <w:i/>
          <w:spacing w:val="1"/>
        </w:rPr>
        <w:t>A</w:t>
      </w:r>
      <w:r w:rsidRPr="00DD14E0">
        <w:rPr>
          <w:i/>
        </w:rPr>
        <w:t>id</w:t>
      </w:r>
      <w:r w:rsidRPr="00DD14E0">
        <w:rPr>
          <w:i/>
          <w:spacing w:val="-2"/>
        </w:rPr>
        <w:t xml:space="preserve"> </w:t>
      </w:r>
      <w:r w:rsidRPr="00DD14E0">
        <w:rPr>
          <w:i/>
        </w:rPr>
        <w:t>Q</w:t>
      </w:r>
      <w:r w:rsidRPr="00DD14E0">
        <w:rPr>
          <w:i/>
          <w:spacing w:val="1"/>
        </w:rPr>
        <w:t>ua</w:t>
      </w:r>
      <w:r w:rsidRPr="00DD14E0">
        <w:rPr>
          <w:i/>
        </w:rPr>
        <w:t>lif</w:t>
      </w:r>
      <w:r w:rsidRPr="00DD14E0">
        <w:rPr>
          <w:i/>
          <w:spacing w:val="-1"/>
        </w:rPr>
        <w:t>i</w:t>
      </w:r>
      <w:r w:rsidRPr="00DD14E0">
        <w:rPr>
          <w:i/>
        </w:rPr>
        <w:t>ed F</w:t>
      </w:r>
      <w:r w:rsidRPr="00DD14E0">
        <w:rPr>
          <w:i/>
          <w:spacing w:val="-1"/>
        </w:rPr>
        <w:t>r</w:t>
      </w:r>
      <w:r w:rsidRPr="00DD14E0">
        <w:rPr>
          <w:i/>
        </w:rPr>
        <w:t>e</w:t>
      </w:r>
      <w:r w:rsidRPr="00DD14E0">
        <w:rPr>
          <w:i/>
          <w:spacing w:val="1"/>
        </w:rPr>
        <w:t>n</w:t>
      </w:r>
      <w:r w:rsidRPr="00DD14E0">
        <w:rPr>
          <w:i/>
        </w:rPr>
        <w:t>ch</w:t>
      </w:r>
      <w:r w:rsidRPr="00DD14E0">
        <w:rPr>
          <w:i/>
          <w:spacing w:val="-4"/>
        </w:rPr>
        <w:t xml:space="preserve"> </w:t>
      </w:r>
      <w:r w:rsidRPr="00DD14E0">
        <w:rPr>
          <w:i/>
          <w:spacing w:val="-1"/>
        </w:rPr>
        <w:t>s</w:t>
      </w:r>
      <w:r w:rsidRPr="00DD14E0">
        <w:rPr>
          <w:i/>
          <w:spacing w:val="1"/>
        </w:rPr>
        <w:t>p</w:t>
      </w:r>
      <w:r w:rsidRPr="00DD14E0">
        <w:rPr>
          <w:i/>
        </w:rPr>
        <w:t>e</w:t>
      </w:r>
      <w:r w:rsidRPr="00DD14E0">
        <w:rPr>
          <w:i/>
          <w:spacing w:val="1"/>
        </w:rPr>
        <w:t>a</w:t>
      </w:r>
      <w:r w:rsidRPr="00DD14E0">
        <w:rPr>
          <w:i/>
        </w:rPr>
        <w:t>k</w:t>
      </w:r>
      <w:r w:rsidRPr="00DD14E0">
        <w:rPr>
          <w:i/>
          <w:spacing w:val="1"/>
        </w:rPr>
        <w:t>e</w:t>
      </w:r>
      <w:r w:rsidRPr="00DD14E0">
        <w:rPr>
          <w:i/>
        </w:rPr>
        <w:t>r</w:t>
      </w:r>
    </w:p>
    <w:p w14:paraId="698974AB" w14:textId="77777777" w:rsidR="00D87872" w:rsidRPr="00DD14E0" w:rsidRDefault="00DD14E0">
      <w:pPr>
        <w:spacing w:before="34"/>
        <w:ind w:left="133"/>
      </w:pPr>
      <w:r w:rsidRPr="00DD14E0">
        <w:rPr>
          <w:i/>
        </w:rPr>
        <w:t>Germ</w:t>
      </w:r>
      <w:r w:rsidRPr="00DD14E0">
        <w:rPr>
          <w:i/>
          <w:spacing w:val="1"/>
        </w:rPr>
        <w:t>a</w:t>
      </w:r>
      <w:r w:rsidRPr="00DD14E0">
        <w:rPr>
          <w:i/>
        </w:rPr>
        <w:t>n</w:t>
      </w:r>
      <w:r w:rsidRPr="00DD14E0">
        <w:rPr>
          <w:i/>
          <w:spacing w:val="-6"/>
        </w:rPr>
        <w:t xml:space="preserve"> </w:t>
      </w:r>
      <w:r w:rsidRPr="00DD14E0">
        <w:rPr>
          <w:i/>
          <w:spacing w:val="-1"/>
        </w:rPr>
        <w:t>s</w:t>
      </w:r>
      <w:r w:rsidRPr="00DD14E0">
        <w:rPr>
          <w:i/>
          <w:spacing w:val="1"/>
        </w:rPr>
        <w:t>p</w:t>
      </w:r>
      <w:r w:rsidRPr="00DD14E0">
        <w:rPr>
          <w:i/>
        </w:rPr>
        <w:t>e</w:t>
      </w:r>
      <w:r w:rsidRPr="00DD14E0">
        <w:rPr>
          <w:i/>
          <w:spacing w:val="1"/>
        </w:rPr>
        <w:t>a</w:t>
      </w:r>
      <w:r w:rsidRPr="00DD14E0">
        <w:rPr>
          <w:i/>
        </w:rPr>
        <w:t>k</w:t>
      </w:r>
      <w:r w:rsidRPr="00DD14E0">
        <w:rPr>
          <w:i/>
          <w:spacing w:val="1"/>
        </w:rPr>
        <w:t>e</w:t>
      </w:r>
      <w:r w:rsidRPr="00DD14E0">
        <w:rPr>
          <w:i/>
        </w:rPr>
        <w:t>r</w:t>
      </w:r>
    </w:p>
    <w:p w14:paraId="594DB317" w14:textId="77777777" w:rsidR="00D87872" w:rsidRPr="00DD14E0" w:rsidRDefault="00D87872">
      <w:pPr>
        <w:spacing w:before="7" w:line="140" w:lineRule="exact"/>
        <w:rPr>
          <w:sz w:val="15"/>
          <w:szCs w:val="15"/>
        </w:rPr>
      </w:pPr>
    </w:p>
    <w:p w14:paraId="14DC5392" w14:textId="77777777" w:rsidR="00D87872" w:rsidRPr="00DD14E0" w:rsidRDefault="00D87872">
      <w:pPr>
        <w:spacing w:line="200" w:lineRule="exact"/>
      </w:pPr>
    </w:p>
    <w:p w14:paraId="637ED630" w14:textId="77777777" w:rsidR="00D87872" w:rsidRPr="00DD14E0" w:rsidRDefault="00D87872">
      <w:pPr>
        <w:spacing w:line="200" w:lineRule="exact"/>
      </w:pPr>
    </w:p>
    <w:p w14:paraId="13EBDA97" w14:textId="77777777" w:rsidR="00D87872" w:rsidRPr="00DD14E0" w:rsidRDefault="00D87872">
      <w:pPr>
        <w:spacing w:line="200" w:lineRule="exact"/>
      </w:pPr>
    </w:p>
    <w:p w14:paraId="5A2D7C97" w14:textId="77777777" w:rsidR="00D87872" w:rsidRPr="00DD14E0" w:rsidRDefault="00DD14E0">
      <w:pPr>
        <w:ind w:left="133"/>
      </w:pPr>
      <w:r w:rsidRPr="00DD14E0">
        <w:rPr>
          <w:spacing w:val="11"/>
        </w:rPr>
        <w:t>P</w:t>
      </w:r>
      <w:r w:rsidRPr="00DD14E0">
        <w:rPr>
          <w:spacing w:val="10"/>
        </w:rPr>
        <w:t>E</w:t>
      </w:r>
      <w:r w:rsidRPr="00DD14E0">
        <w:rPr>
          <w:spacing w:val="9"/>
        </w:rPr>
        <w:t>RS</w:t>
      </w:r>
      <w:r w:rsidRPr="00DD14E0">
        <w:rPr>
          <w:spacing w:val="10"/>
        </w:rPr>
        <w:t>ON</w:t>
      </w:r>
      <w:r w:rsidRPr="00DD14E0">
        <w:rPr>
          <w:spacing w:val="7"/>
        </w:rPr>
        <w:t>A</w:t>
      </w:r>
      <w:r w:rsidRPr="00DD14E0">
        <w:t>L</w:t>
      </w:r>
      <w:r w:rsidRPr="00DD14E0">
        <w:rPr>
          <w:spacing w:val="8"/>
        </w:rPr>
        <w:t xml:space="preserve"> </w:t>
      </w:r>
      <w:r w:rsidRPr="00DD14E0">
        <w:rPr>
          <w:spacing w:val="9"/>
        </w:rPr>
        <w:t>S</w:t>
      </w:r>
      <w:r w:rsidRPr="00DD14E0">
        <w:rPr>
          <w:spacing w:val="10"/>
        </w:rPr>
        <w:t>KI</w:t>
      </w:r>
      <w:r w:rsidRPr="00DD14E0">
        <w:rPr>
          <w:spacing w:val="8"/>
        </w:rPr>
        <w:t>LL</w:t>
      </w:r>
      <w:r w:rsidRPr="00DD14E0">
        <w:t>S</w:t>
      </w:r>
    </w:p>
    <w:p w14:paraId="1E118D5E" w14:textId="77777777" w:rsidR="00D87872" w:rsidRPr="00DD14E0" w:rsidRDefault="00D87872">
      <w:pPr>
        <w:spacing w:before="3" w:line="240" w:lineRule="exact"/>
        <w:rPr>
          <w:sz w:val="24"/>
          <w:szCs w:val="24"/>
        </w:rPr>
      </w:pPr>
    </w:p>
    <w:p w14:paraId="226900D4" w14:textId="77777777" w:rsidR="00D87872" w:rsidRPr="00DD14E0" w:rsidRDefault="00DD14E0">
      <w:pPr>
        <w:spacing w:line="542" w:lineRule="auto"/>
        <w:ind w:left="133" w:right="559"/>
      </w:pPr>
      <w:r w:rsidRPr="00DD14E0">
        <w:rPr>
          <w:i/>
          <w:spacing w:val="1"/>
        </w:rPr>
        <w:t>I</w:t>
      </w:r>
      <w:r w:rsidRPr="00DD14E0">
        <w:rPr>
          <w:i/>
        </w:rPr>
        <w:t>m</w:t>
      </w:r>
      <w:r w:rsidRPr="00DD14E0">
        <w:rPr>
          <w:i/>
          <w:spacing w:val="1"/>
        </w:rPr>
        <w:t>p</w:t>
      </w:r>
      <w:r w:rsidRPr="00DD14E0">
        <w:rPr>
          <w:i/>
        </w:rPr>
        <w:t>e</w:t>
      </w:r>
      <w:r w:rsidRPr="00DD14E0">
        <w:rPr>
          <w:i/>
          <w:spacing w:val="1"/>
        </w:rPr>
        <w:t>c</w:t>
      </w:r>
      <w:r w:rsidRPr="00DD14E0">
        <w:rPr>
          <w:i/>
        </w:rPr>
        <w:t>c</w:t>
      </w:r>
      <w:r w:rsidRPr="00DD14E0">
        <w:rPr>
          <w:i/>
          <w:spacing w:val="1"/>
        </w:rPr>
        <w:t>ab</w:t>
      </w:r>
      <w:r w:rsidRPr="00DD14E0">
        <w:rPr>
          <w:i/>
        </w:rPr>
        <w:t>ly</w:t>
      </w:r>
      <w:r w:rsidRPr="00DD14E0">
        <w:rPr>
          <w:i/>
          <w:spacing w:val="-9"/>
        </w:rPr>
        <w:t xml:space="preserve"> </w:t>
      </w:r>
      <w:r w:rsidRPr="00DD14E0">
        <w:rPr>
          <w:i/>
          <w:spacing w:val="1"/>
        </w:rPr>
        <w:t>p</w:t>
      </w:r>
      <w:r w:rsidRPr="00DD14E0">
        <w:rPr>
          <w:i/>
          <w:spacing w:val="-1"/>
        </w:rPr>
        <w:t>r</w:t>
      </w:r>
      <w:r w:rsidRPr="00DD14E0">
        <w:rPr>
          <w:i/>
        </w:rPr>
        <w:t>ese</w:t>
      </w:r>
      <w:r w:rsidRPr="00DD14E0">
        <w:rPr>
          <w:i/>
          <w:spacing w:val="1"/>
        </w:rPr>
        <w:t>n</w:t>
      </w:r>
      <w:r w:rsidRPr="00DD14E0">
        <w:rPr>
          <w:i/>
        </w:rPr>
        <w:t xml:space="preserve">ted </w:t>
      </w:r>
      <w:r w:rsidRPr="00DD14E0">
        <w:rPr>
          <w:i/>
          <w:spacing w:val="1"/>
        </w:rPr>
        <w:t>S</w:t>
      </w:r>
      <w:r w:rsidRPr="00DD14E0">
        <w:rPr>
          <w:i/>
        </w:rPr>
        <w:t>t</w:t>
      </w:r>
      <w:r w:rsidRPr="00DD14E0">
        <w:rPr>
          <w:i/>
          <w:spacing w:val="-1"/>
        </w:rPr>
        <w:t>r</w:t>
      </w:r>
      <w:r w:rsidRPr="00DD14E0">
        <w:rPr>
          <w:i/>
          <w:spacing w:val="1"/>
        </w:rPr>
        <w:t>on</w:t>
      </w:r>
      <w:r w:rsidRPr="00DD14E0">
        <w:rPr>
          <w:i/>
        </w:rPr>
        <w:t>g</w:t>
      </w:r>
      <w:r w:rsidRPr="00DD14E0">
        <w:rPr>
          <w:i/>
          <w:spacing w:val="-4"/>
        </w:rPr>
        <w:t xml:space="preserve"> </w:t>
      </w:r>
      <w:r w:rsidRPr="00DD14E0">
        <w:rPr>
          <w:i/>
        </w:rPr>
        <w:t>c</w:t>
      </w:r>
      <w:r w:rsidRPr="00DD14E0">
        <w:rPr>
          <w:i/>
          <w:spacing w:val="-1"/>
        </w:rPr>
        <w:t>h</w:t>
      </w:r>
      <w:r w:rsidRPr="00DD14E0">
        <w:rPr>
          <w:i/>
          <w:spacing w:val="1"/>
        </w:rPr>
        <w:t>a</w:t>
      </w:r>
      <w:r w:rsidRPr="00DD14E0">
        <w:rPr>
          <w:i/>
          <w:spacing w:val="-1"/>
        </w:rPr>
        <w:t>r</w:t>
      </w:r>
      <w:r w:rsidRPr="00DD14E0">
        <w:rPr>
          <w:i/>
          <w:spacing w:val="1"/>
        </w:rPr>
        <w:t>a</w:t>
      </w:r>
      <w:r w:rsidRPr="00DD14E0">
        <w:rPr>
          <w:i/>
        </w:rPr>
        <w:t>cter Win</w:t>
      </w:r>
      <w:r w:rsidRPr="00DD14E0">
        <w:rPr>
          <w:i/>
          <w:spacing w:val="1"/>
        </w:rPr>
        <w:t>n</w:t>
      </w:r>
      <w:r w:rsidRPr="00DD14E0">
        <w:rPr>
          <w:i/>
        </w:rPr>
        <w:t>i</w:t>
      </w:r>
      <w:r w:rsidRPr="00DD14E0">
        <w:rPr>
          <w:i/>
          <w:spacing w:val="1"/>
        </w:rPr>
        <w:t>n</w:t>
      </w:r>
      <w:r w:rsidRPr="00DD14E0">
        <w:rPr>
          <w:i/>
        </w:rPr>
        <w:t>g</w:t>
      </w:r>
      <w:r w:rsidRPr="00DD14E0">
        <w:rPr>
          <w:i/>
          <w:spacing w:val="-6"/>
        </w:rPr>
        <w:t xml:space="preserve"> </w:t>
      </w:r>
      <w:r w:rsidRPr="00DD14E0">
        <w:rPr>
          <w:i/>
        </w:rPr>
        <w:t>me</w:t>
      </w:r>
      <w:r w:rsidRPr="00DD14E0">
        <w:rPr>
          <w:i/>
          <w:spacing w:val="2"/>
        </w:rPr>
        <w:t>n</w:t>
      </w:r>
      <w:r w:rsidRPr="00DD14E0">
        <w:rPr>
          <w:i/>
        </w:rPr>
        <w:t>t</w:t>
      </w:r>
      <w:r w:rsidRPr="00DD14E0">
        <w:rPr>
          <w:i/>
          <w:spacing w:val="1"/>
        </w:rPr>
        <w:t>a</w:t>
      </w:r>
      <w:r w:rsidRPr="00DD14E0">
        <w:rPr>
          <w:i/>
        </w:rPr>
        <w:t>lity</w:t>
      </w:r>
    </w:p>
    <w:p w14:paraId="315188E7" w14:textId="77777777" w:rsidR="00D87872" w:rsidRPr="00DD14E0" w:rsidRDefault="00DD14E0">
      <w:pPr>
        <w:spacing w:before="12"/>
        <w:ind w:left="133"/>
      </w:pPr>
      <w:r w:rsidRPr="00DD14E0">
        <w:rPr>
          <w:i/>
        </w:rPr>
        <w:t>P</w:t>
      </w:r>
      <w:r w:rsidRPr="00DD14E0">
        <w:rPr>
          <w:i/>
          <w:spacing w:val="-1"/>
        </w:rPr>
        <w:t>r</w:t>
      </w:r>
      <w:r w:rsidRPr="00DD14E0">
        <w:rPr>
          <w:i/>
          <w:spacing w:val="1"/>
        </w:rPr>
        <w:t>o</w:t>
      </w:r>
      <w:r w:rsidRPr="00DD14E0">
        <w:rPr>
          <w:i/>
        </w:rPr>
        <w:t>fes</w:t>
      </w:r>
      <w:r w:rsidRPr="00DD14E0">
        <w:rPr>
          <w:i/>
          <w:spacing w:val="-1"/>
        </w:rPr>
        <w:t>s</w:t>
      </w:r>
      <w:r w:rsidRPr="00DD14E0">
        <w:rPr>
          <w:i/>
        </w:rPr>
        <w:t>i</w:t>
      </w:r>
      <w:r w:rsidRPr="00DD14E0">
        <w:rPr>
          <w:i/>
          <w:spacing w:val="1"/>
        </w:rPr>
        <w:t>ona</w:t>
      </w:r>
      <w:r w:rsidRPr="00DD14E0">
        <w:rPr>
          <w:i/>
        </w:rPr>
        <w:t>l</w:t>
      </w:r>
      <w:r w:rsidRPr="00DD14E0">
        <w:rPr>
          <w:i/>
          <w:spacing w:val="-10"/>
        </w:rPr>
        <w:t xml:space="preserve"> </w:t>
      </w:r>
      <w:r w:rsidRPr="00DD14E0">
        <w:rPr>
          <w:i/>
        </w:rPr>
        <w:t>m</w:t>
      </w:r>
      <w:r w:rsidRPr="00DD14E0">
        <w:rPr>
          <w:i/>
          <w:spacing w:val="1"/>
        </w:rPr>
        <w:t>ann</w:t>
      </w:r>
      <w:r w:rsidRPr="00DD14E0">
        <w:rPr>
          <w:i/>
        </w:rPr>
        <w:t>eri</w:t>
      </w:r>
      <w:r w:rsidRPr="00DD14E0">
        <w:rPr>
          <w:i/>
          <w:spacing w:val="-1"/>
        </w:rPr>
        <w:t>s</w:t>
      </w:r>
      <w:r w:rsidRPr="00DD14E0">
        <w:rPr>
          <w:i/>
        </w:rPr>
        <w:t>ms</w:t>
      </w:r>
    </w:p>
    <w:p w14:paraId="1FFDCF20" w14:textId="77777777" w:rsidR="00D87872" w:rsidRPr="00DD14E0" w:rsidRDefault="00D87872">
      <w:pPr>
        <w:spacing w:before="3" w:line="100" w:lineRule="exact"/>
        <w:rPr>
          <w:sz w:val="10"/>
          <w:szCs w:val="10"/>
        </w:rPr>
      </w:pPr>
    </w:p>
    <w:p w14:paraId="66FFC3DB" w14:textId="77777777" w:rsidR="00D87872" w:rsidRPr="00DD14E0" w:rsidRDefault="00D87872">
      <w:pPr>
        <w:spacing w:line="200" w:lineRule="exact"/>
      </w:pPr>
    </w:p>
    <w:p w14:paraId="7D09A277" w14:textId="77777777" w:rsidR="00D87872" w:rsidRPr="00DD14E0" w:rsidRDefault="00D87872">
      <w:pPr>
        <w:spacing w:line="200" w:lineRule="exact"/>
      </w:pPr>
    </w:p>
    <w:p w14:paraId="75AA9D5F" w14:textId="77777777" w:rsidR="00D87872" w:rsidRPr="00DD14E0" w:rsidRDefault="00D87872">
      <w:pPr>
        <w:spacing w:line="200" w:lineRule="exact"/>
      </w:pPr>
    </w:p>
    <w:p w14:paraId="2D644651" w14:textId="77777777" w:rsidR="00D87872" w:rsidRPr="00DD14E0" w:rsidRDefault="00D87872">
      <w:pPr>
        <w:spacing w:line="200" w:lineRule="exact"/>
      </w:pPr>
    </w:p>
    <w:p w14:paraId="7AEA4E30" w14:textId="77777777" w:rsidR="00D87872" w:rsidRPr="00DD14E0" w:rsidRDefault="00D87872">
      <w:pPr>
        <w:spacing w:line="200" w:lineRule="exact"/>
      </w:pPr>
    </w:p>
    <w:p w14:paraId="09C6938F" w14:textId="77777777" w:rsidR="00D87872" w:rsidRPr="00DD14E0" w:rsidRDefault="00D87872">
      <w:pPr>
        <w:spacing w:line="200" w:lineRule="exact"/>
      </w:pPr>
    </w:p>
    <w:p w14:paraId="22177BD7" w14:textId="77777777" w:rsidR="00D87872" w:rsidRPr="00DD14E0" w:rsidRDefault="00D87872">
      <w:pPr>
        <w:spacing w:line="200" w:lineRule="exact"/>
      </w:pPr>
    </w:p>
    <w:p w14:paraId="79F6A4FE" w14:textId="77777777" w:rsidR="00D87872" w:rsidRPr="00DD14E0" w:rsidRDefault="00D87872">
      <w:pPr>
        <w:spacing w:line="200" w:lineRule="exact"/>
      </w:pPr>
    </w:p>
    <w:p w14:paraId="0624A5D4" w14:textId="77777777" w:rsidR="00D87872" w:rsidRPr="00DD14E0" w:rsidRDefault="00DD14E0">
      <w:pPr>
        <w:ind w:left="133"/>
      </w:pPr>
      <w:r w:rsidRPr="00DD14E0">
        <w:rPr>
          <w:spacing w:val="11"/>
        </w:rPr>
        <w:t>P</w:t>
      </w:r>
      <w:r w:rsidRPr="00DD14E0">
        <w:rPr>
          <w:spacing w:val="10"/>
        </w:rPr>
        <w:t>E</w:t>
      </w:r>
      <w:r w:rsidRPr="00DD14E0">
        <w:rPr>
          <w:spacing w:val="9"/>
        </w:rPr>
        <w:t>RS</w:t>
      </w:r>
      <w:r w:rsidRPr="00DD14E0">
        <w:rPr>
          <w:spacing w:val="10"/>
        </w:rPr>
        <w:t>ON</w:t>
      </w:r>
      <w:r w:rsidRPr="00DD14E0">
        <w:rPr>
          <w:spacing w:val="7"/>
        </w:rPr>
        <w:t>A</w:t>
      </w:r>
      <w:r w:rsidRPr="00DD14E0">
        <w:t>L</w:t>
      </w:r>
      <w:r w:rsidRPr="00DD14E0">
        <w:rPr>
          <w:spacing w:val="8"/>
        </w:rPr>
        <w:t xml:space="preserve"> </w:t>
      </w:r>
      <w:r w:rsidRPr="00DD14E0">
        <w:rPr>
          <w:spacing w:val="10"/>
        </w:rPr>
        <w:t>D</w:t>
      </w:r>
      <w:r w:rsidRPr="00DD14E0">
        <w:rPr>
          <w:spacing w:val="8"/>
        </w:rPr>
        <w:t>E</w:t>
      </w:r>
      <w:r w:rsidRPr="00DD14E0">
        <w:rPr>
          <w:spacing w:val="13"/>
        </w:rPr>
        <w:t>T</w:t>
      </w:r>
      <w:r w:rsidRPr="00DD14E0">
        <w:rPr>
          <w:spacing w:val="7"/>
        </w:rPr>
        <w:t>A</w:t>
      </w:r>
      <w:r w:rsidRPr="00DD14E0">
        <w:rPr>
          <w:spacing w:val="10"/>
        </w:rPr>
        <w:t>I</w:t>
      </w:r>
      <w:r w:rsidRPr="00DD14E0">
        <w:rPr>
          <w:spacing w:val="8"/>
        </w:rPr>
        <w:t>L</w:t>
      </w:r>
      <w:r w:rsidRPr="00DD14E0">
        <w:t>S</w:t>
      </w:r>
    </w:p>
    <w:p w14:paraId="46FA6BBD" w14:textId="77777777" w:rsidR="00D87872" w:rsidRPr="00DD14E0" w:rsidRDefault="00D87872">
      <w:pPr>
        <w:spacing w:before="16" w:line="220" w:lineRule="exact"/>
        <w:rPr>
          <w:sz w:val="22"/>
          <w:szCs w:val="22"/>
        </w:rPr>
      </w:pPr>
    </w:p>
    <w:p w14:paraId="34F61345" w14:textId="77777777" w:rsidR="00DD14E0" w:rsidRPr="00DD14E0" w:rsidRDefault="00DD14E0">
      <w:pPr>
        <w:ind w:left="133" w:right="1309"/>
        <w:rPr>
          <w:rFonts w:ascii="Calibri" w:hAnsi="Calibri" w:cs="Calibri"/>
          <w:sz w:val="18"/>
          <w:szCs w:val="18"/>
        </w:rPr>
      </w:pPr>
      <w:r w:rsidRPr="00DD14E0">
        <w:rPr>
          <w:rFonts w:ascii="Calibri" w:hAnsi="Calibri" w:cs="Calibri"/>
          <w:sz w:val="18"/>
          <w:szCs w:val="18"/>
        </w:rPr>
        <w:t>Gruffydd Russell</w:t>
      </w:r>
    </w:p>
    <w:p w14:paraId="0795CF87" w14:textId="7FF3544D" w:rsidR="00D87872" w:rsidRPr="00DD14E0" w:rsidRDefault="00DD14E0">
      <w:pPr>
        <w:ind w:left="133" w:right="1309"/>
      </w:pPr>
      <w:r w:rsidRPr="00DD14E0">
        <w:rPr>
          <w:i/>
        </w:rPr>
        <w:t>D</w:t>
      </w:r>
      <w:r w:rsidRPr="00DD14E0">
        <w:rPr>
          <w:i/>
          <w:spacing w:val="1"/>
        </w:rPr>
        <w:t>a</w:t>
      </w:r>
      <w:r w:rsidRPr="00DD14E0">
        <w:rPr>
          <w:i/>
        </w:rPr>
        <w:t>yj</w:t>
      </w:r>
      <w:r w:rsidRPr="00DD14E0">
        <w:rPr>
          <w:i/>
          <w:spacing w:val="1"/>
        </w:rPr>
        <w:t>o</w:t>
      </w:r>
      <w:r w:rsidRPr="00DD14E0">
        <w:rPr>
          <w:i/>
        </w:rPr>
        <w:t>b</w:t>
      </w:r>
      <w:r w:rsidRPr="00DD14E0">
        <w:rPr>
          <w:i/>
          <w:spacing w:val="-5"/>
        </w:rPr>
        <w:t xml:space="preserve"> </w:t>
      </w:r>
      <w:r w:rsidRPr="00DD14E0">
        <w:rPr>
          <w:i/>
        </w:rPr>
        <w:t>Ltd T</w:t>
      </w:r>
      <w:r w:rsidRPr="00DD14E0">
        <w:rPr>
          <w:i/>
          <w:spacing w:val="1"/>
        </w:rPr>
        <w:t>h</w:t>
      </w:r>
      <w:r w:rsidRPr="00DD14E0">
        <w:rPr>
          <w:i/>
        </w:rPr>
        <w:t>e</w:t>
      </w:r>
      <w:r w:rsidRPr="00DD14E0">
        <w:rPr>
          <w:i/>
          <w:spacing w:val="-2"/>
        </w:rPr>
        <w:t xml:space="preserve"> </w:t>
      </w:r>
      <w:r w:rsidRPr="00DD14E0">
        <w:rPr>
          <w:i/>
        </w:rPr>
        <w:t>Big</w:t>
      </w:r>
      <w:r w:rsidRPr="00DD14E0">
        <w:rPr>
          <w:i/>
          <w:spacing w:val="-2"/>
        </w:rPr>
        <w:t xml:space="preserve"> </w:t>
      </w:r>
      <w:r w:rsidRPr="00DD14E0">
        <w:rPr>
          <w:i/>
        </w:rPr>
        <w:t>Peg Bi</w:t>
      </w:r>
      <w:r w:rsidRPr="00DD14E0">
        <w:rPr>
          <w:i/>
          <w:spacing w:val="-1"/>
        </w:rPr>
        <w:t>r</w:t>
      </w:r>
      <w:r w:rsidRPr="00DD14E0">
        <w:rPr>
          <w:i/>
        </w:rPr>
        <w:t>mi</w:t>
      </w:r>
      <w:r w:rsidRPr="00DD14E0">
        <w:rPr>
          <w:i/>
          <w:spacing w:val="1"/>
        </w:rPr>
        <w:t>ngha</w:t>
      </w:r>
      <w:r w:rsidRPr="00DD14E0">
        <w:rPr>
          <w:i/>
        </w:rPr>
        <w:t>m B</w:t>
      </w:r>
      <w:r w:rsidRPr="00DD14E0">
        <w:rPr>
          <w:i/>
          <w:spacing w:val="1"/>
        </w:rPr>
        <w:t>1</w:t>
      </w:r>
      <w:r w:rsidRPr="00DD14E0">
        <w:rPr>
          <w:i/>
        </w:rPr>
        <w:t>8</w:t>
      </w:r>
      <w:r w:rsidRPr="00DD14E0">
        <w:rPr>
          <w:i/>
          <w:spacing w:val="-2"/>
        </w:rPr>
        <w:t xml:space="preserve"> </w:t>
      </w:r>
      <w:r w:rsidRPr="00DD14E0">
        <w:rPr>
          <w:i/>
          <w:spacing w:val="1"/>
        </w:rPr>
        <w:t>6</w:t>
      </w:r>
      <w:r w:rsidRPr="00DD14E0">
        <w:rPr>
          <w:i/>
          <w:spacing w:val="-1"/>
        </w:rPr>
        <w:t>N</w:t>
      </w:r>
      <w:r w:rsidRPr="00DD14E0">
        <w:rPr>
          <w:i/>
        </w:rPr>
        <w:t>F</w:t>
      </w:r>
    </w:p>
    <w:p w14:paraId="19472126" w14:textId="77777777" w:rsidR="00D87872" w:rsidRPr="00DD14E0" w:rsidRDefault="00DD14E0">
      <w:pPr>
        <w:ind w:left="133"/>
      </w:pPr>
      <w:r w:rsidRPr="00DD14E0">
        <w:rPr>
          <w:i/>
        </w:rPr>
        <w:t>T:</w:t>
      </w:r>
      <w:r w:rsidRPr="00DD14E0">
        <w:rPr>
          <w:i/>
          <w:spacing w:val="-1"/>
        </w:rPr>
        <w:t xml:space="preserve"> </w:t>
      </w:r>
      <w:r w:rsidRPr="00DD14E0">
        <w:rPr>
          <w:i/>
          <w:spacing w:val="1"/>
        </w:rPr>
        <w:t>087</w:t>
      </w:r>
      <w:r w:rsidRPr="00DD14E0">
        <w:rPr>
          <w:i/>
        </w:rPr>
        <w:t>0</w:t>
      </w:r>
      <w:r w:rsidRPr="00DD14E0">
        <w:rPr>
          <w:i/>
          <w:spacing w:val="-5"/>
        </w:rPr>
        <w:t xml:space="preserve"> </w:t>
      </w:r>
      <w:r w:rsidRPr="00DD14E0">
        <w:rPr>
          <w:i/>
          <w:spacing w:val="1"/>
        </w:rPr>
        <w:t>0</w:t>
      </w:r>
      <w:r w:rsidRPr="00DD14E0">
        <w:rPr>
          <w:i/>
          <w:spacing w:val="-1"/>
        </w:rPr>
        <w:t>6</w:t>
      </w:r>
      <w:r w:rsidRPr="00DD14E0">
        <w:rPr>
          <w:i/>
        </w:rPr>
        <w:t>1</w:t>
      </w:r>
      <w:r w:rsidRPr="00DD14E0">
        <w:rPr>
          <w:i/>
          <w:spacing w:val="-2"/>
        </w:rPr>
        <w:t xml:space="preserve"> </w:t>
      </w:r>
      <w:r w:rsidRPr="00DD14E0">
        <w:rPr>
          <w:i/>
          <w:spacing w:val="3"/>
        </w:rPr>
        <w:t>0</w:t>
      </w:r>
      <w:r w:rsidRPr="00DD14E0">
        <w:rPr>
          <w:i/>
          <w:spacing w:val="-1"/>
        </w:rPr>
        <w:t>1</w:t>
      </w:r>
      <w:r w:rsidRPr="00DD14E0">
        <w:rPr>
          <w:i/>
          <w:spacing w:val="1"/>
        </w:rPr>
        <w:t>2</w:t>
      </w:r>
      <w:r w:rsidRPr="00DD14E0">
        <w:rPr>
          <w:i/>
        </w:rPr>
        <w:t>1</w:t>
      </w:r>
    </w:p>
    <w:p w14:paraId="58CF5DA2" w14:textId="77777777" w:rsidR="00D87872" w:rsidRPr="00DD14E0" w:rsidRDefault="00DD14E0">
      <w:pPr>
        <w:ind w:left="133"/>
      </w:pPr>
      <w:r w:rsidRPr="00DD14E0">
        <w:rPr>
          <w:i/>
        </w:rPr>
        <w:t>M:</w:t>
      </w:r>
      <w:r w:rsidRPr="00DD14E0">
        <w:rPr>
          <w:i/>
          <w:spacing w:val="-1"/>
        </w:rPr>
        <w:t xml:space="preserve"> </w:t>
      </w:r>
      <w:r w:rsidRPr="00DD14E0">
        <w:rPr>
          <w:i/>
          <w:spacing w:val="1"/>
        </w:rPr>
        <w:t>008</w:t>
      </w:r>
      <w:r w:rsidRPr="00DD14E0">
        <w:rPr>
          <w:i/>
        </w:rPr>
        <w:t>7</w:t>
      </w:r>
      <w:r w:rsidRPr="00DD14E0">
        <w:rPr>
          <w:i/>
          <w:spacing w:val="-5"/>
        </w:rPr>
        <w:t xml:space="preserve"> </w:t>
      </w:r>
      <w:r w:rsidRPr="00DD14E0">
        <w:rPr>
          <w:i/>
          <w:spacing w:val="1"/>
        </w:rPr>
        <w:t>22</w:t>
      </w:r>
      <w:r w:rsidRPr="00DD14E0">
        <w:rPr>
          <w:i/>
        </w:rPr>
        <w:t>2</w:t>
      </w:r>
      <w:r w:rsidRPr="00DD14E0">
        <w:rPr>
          <w:i/>
          <w:spacing w:val="-4"/>
        </w:rPr>
        <w:t xml:space="preserve"> </w:t>
      </w:r>
      <w:r w:rsidRPr="00DD14E0">
        <w:rPr>
          <w:i/>
          <w:spacing w:val="1"/>
        </w:rPr>
        <w:t>9</w:t>
      </w:r>
      <w:r w:rsidRPr="00DD14E0">
        <w:rPr>
          <w:i/>
          <w:spacing w:val="-1"/>
        </w:rPr>
        <w:t>9</w:t>
      </w:r>
      <w:r w:rsidRPr="00DD14E0">
        <w:rPr>
          <w:i/>
          <w:spacing w:val="1"/>
        </w:rPr>
        <w:t>9</w:t>
      </w:r>
      <w:r w:rsidRPr="00DD14E0">
        <w:rPr>
          <w:i/>
        </w:rPr>
        <w:t>9</w:t>
      </w:r>
    </w:p>
    <w:p w14:paraId="2647FDD9" w14:textId="6759B237" w:rsidR="00D87872" w:rsidRPr="00DD14E0" w:rsidRDefault="00DD14E0">
      <w:pPr>
        <w:ind w:left="133"/>
      </w:pPr>
      <w:r w:rsidRPr="00DD14E0">
        <w:rPr>
          <w:i/>
          <w:spacing w:val="1"/>
        </w:rPr>
        <w:t>E</w:t>
      </w:r>
      <w:r w:rsidRPr="00DD14E0">
        <w:rPr>
          <w:i/>
        </w:rPr>
        <w:t>:</w:t>
      </w:r>
      <w:r w:rsidRPr="00DD14E0">
        <w:rPr>
          <w:i/>
          <w:spacing w:val="-1"/>
        </w:rPr>
        <w:t xml:space="preserve"> </w:t>
      </w:r>
      <w:hyperlink r:id="rId5" w:history="1">
        <w:r w:rsidRPr="00DD14E0">
          <w:rPr>
            <w:rStyle w:val="Hyperlink"/>
            <w:i/>
            <w:color w:val="auto"/>
          </w:rPr>
          <w:t>russell@gmail.com</w:t>
        </w:r>
      </w:hyperlink>
    </w:p>
    <w:p w14:paraId="32E23A2F" w14:textId="2253DE6E" w:rsidR="00D87872" w:rsidRPr="00DD14E0" w:rsidRDefault="00DD14E0">
      <w:pPr>
        <w:spacing w:before="37"/>
        <w:rPr>
          <w:sz w:val="48"/>
          <w:szCs w:val="48"/>
        </w:rPr>
      </w:pPr>
      <w:r w:rsidRPr="00DD14E0">
        <w:br w:type="column"/>
      </w:r>
      <w:r w:rsidRPr="00DD14E0">
        <w:rPr>
          <w:rFonts w:ascii="Calibri" w:hAnsi="Calibri" w:cs="Calibri"/>
          <w:sz w:val="22"/>
          <w:szCs w:val="22"/>
        </w:rPr>
        <w:t>Gruffydd Russell</w:t>
      </w:r>
    </w:p>
    <w:p w14:paraId="2BDEFA70" w14:textId="77777777" w:rsidR="00D87872" w:rsidRPr="00DD14E0" w:rsidRDefault="00DD14E0">
      <w:pPr>
        <w:spacing w:before="99"/>
        <w:rPr>
          <w:sz w:val="32"/>
          <w:szCs w:val="32"/>
        </w:rPr>
      </w:pPr>
      <w:r w:rsidRPr="00DD14E0">
        <w:rPr>
          <w:spacing w:val="-1"/>
          <w:sz w:val="32"/>
          <w:szCs w:val="32"/>
        </w:rPr>
        <w:t>A</w:t>
      </w:r>
      <w:r w:rsidRPr="00DD14E0">
        <w:rPr>
          <w:sz w:val="32"/>
          <w:szCs w:val="32"/>
        </w:rPr>
        <w:t>ss</w:t>
      </w:r>
      <w:r w:rsidRPr="00DD14E0">
        <w:rPr>
          <w:spacing w:val="-3"/>
          <w:sz w:val="32"/>
          <w:szCs w:val="32"/>
        </w:rPr>
        <w:t>i</w:t>
      </w:r>
      <w:r w:rsidRPr="00DD14E0">
        <w:rPr>
          <w:sz w:val="32"/>
          <w:szCs w:val="32"/>
        </w:rPr>
        <w:t>st</w:t>
      </w:r>
      <w:r w:rsidRPr="00DD14E0">
        <w:rPr>
          <w:spacing w:val="-4"/>
          <w:sz w:val="32"/>
          <w:szCs w:val="32"/>
        </w:rPr>
        <w:t>a</w:t>
      </w:r>
      <w:r w:rsidRPr="00DD14E0">
        <w:rPr>
          <w:sz w:val="32"/>
          <w:szCs w:val="32"/>
        </w:rPr>
        <w:t>nt</w:t>
      </w:r>
      <w:r w:rsidRPr="00DD14E0">
        <w:rPr>
          <w:spacing w:val="-4"/>
          <w:sz w:val="32"/>
          <w:szCs w:val="32"/>
        </w:rPr>
        <w:t xml:space="preserve"> </w:t>
      </w:r>
      <w:r w:rsidRPr="00DD14E0">
        <w:rPr>
          <w:sz w:val="32"/>
          <w:szCs w:val="32"/>
        </w:rPr>
        <w:t>M</w:t>
      </w:r>
      <w:r w:rsidRPr="00DD14E0">
        <w:rPr>
          <w:spacing w:val="-4"/>
          <w:sz w:val="32"/>
          <w:szCs w:val="32"/>
        </w:rPr>
        <w:t>a</w:t>
      </w:r>
      <w:r w:rsidRPr="00DD14E0">
        <w:rPr>
          <w:sz w:val="32"/>
          <w:szCs w:val="32"/>
        </w:rPr>
        <w:t>n</w:t>
      </w:r>
      <w:r w:rsidRPr="00DD14E0">
        <w:rPr>
          <w:spacing w:val="-4"/>
          <w:sz w:val="32"/>
          <w:szCs w:val="32"/>
        </w:rPr>
        <w:t>a</w:t>
      </w:r>
      <w:r w:rsidRPr="00DD14E0">
        <w:rPr>
          <w:sz w:val="32"/>
          <w:szCs w:val="32"/>
        </w:rPr>
        <w:t>g</w:t>
      </w:r>
      <w:r w:rsidRPr="00DD14E0">
        <w:rPr>
          <w:spacing w:val="-2"/>
          <w:sz w:val="32"/>
          <w:szCs w:val="32"/>
        </w:rPr>
        <w:t>e</w:t>
      </w:r>
      <w:r w:rsidRPr="00DD14E0">
        <w:rPr>
          <w:sz w:val="32"/>
          <w:szCs w:val="32"/>
        </w:rPr>
        <w:t>r R</w:t>
      </w:r>
      <w:r w:rsidRPr="00DD14E0">
        <w:rPr>
          <w:spacing w:val="-4"/>
          <w:sz w:val="32"/>
          <w:szCs w:val="32"/>
        </w:rPr>
        <w:t>e</w:t>
      </w:r>
      <w:r w:rsidRPr="00DD14E0">
        <w:rPr>
          <w:spacing w:val="-2"/>
          <w:sz w:val="32"/>
          <w:szCs w:val="32"/>
        </w:rPr>
        <w:t>s</w:t>
      </w:r>
      <w:r w:rsidRPr="00DD14E0">
        <w:rPr>
          <w:sz w:val="32"/>
          <w:szCs w:val="32"/>
        </w:rPr>
        <w:t>u</w:t>
      </w:r>
      <w:r w:rsidRPr="00DD14E0">
        <w:rPr>
          <w:spacing w:val="-4"/>
          <w:sz w:val="32"/>
          <w:szCs w:val="32"/>
        </w:rPr>
        <w:t>m</w:t>
      </w:r>
      <w:r w:rsidRPr="00DD14E0">
        <w:rPr>
          <w:sz w:val="32"/>
          <w:szCs w:val="32"/>
        </w:rPr>
        <w:t>e</w:t>
      </w:r>
    </w:p>
    <w:p w14:paraId="243A5A9A" w14:textId="77777777" w:rsidR="00D87872" w:rsidRPr="00DD14E0" w:rsidRDefault="00D87872">
      <w:pPr>
        <w:spacing w:before="5" w:line="120" w:lineRule="exact"/>
        <w:rPr>
          <w:sz w:val="12"/>
          <w:szCs w:val="12"/>
        </w:rPr>
      </w:pPr>
    </w:p>
    <w:p w14:paraId="6DB29D76" w14:textId="77777777" w:rsidR="00D87872" w:rsidRPr="00DD14E0" w:rsidRDefault="00DD14E0">
      <w:r w:rsidRPr="00DD14E0">
        <w:rPr>
          <w:spacing w:val="11"/>
        </w:rPr>
        <w:t>P</w:t>
      </w:r>
      <w:r w:rsidRPr="00DD14E0">
        <w:rPr>
          <w:spacing w:val="13"/>
        </w:rPr>
        <w:t>E</w:t>
      </w:r>
      <w:r w:rsidRPr="00DD14E0">
        <w:rPr>
          <w:spacing w:val="11"/>
        </w:rPr>
        <w:t>RS</w:t>
      </w:r>
      <w:r w:rsidRPr="00DD14E0">
        <w:rPr>
          <w:spacing w:val="12"/>
        </w:rPr>
        <w:t>ON</w:t>
      </w:r>
      <w:r w:rsidRPr="00DD14E0">
        <w:rPr>
          <w:spacing w:val="10"/>
        </w:rPr>
        <w:t>A</w:t>
      </w:r>
      <w:r w:rsidRPr="00DD14E0">
        <w:t>L</w:t>
      </w:r>
      <w:r w:rsidRPr="00DD14E0">
        <w:rPr>
          <w:spacing w:val="12"/>
        </w:rPr>
        <w:t xml:space="preserve"> </w:t>
      </w:r>
      <w:r w:rsidRPr="00DD14E0">
        <w:rPr>
          <w:spacing w:val="11"/>
        </w:rPr>
        <w:t>S</w:t>
      </w:r>
      <w:r w:rsidRPr="00DD14E0">
        <w:rPr>
          <w:spacing w:val="12"/>
        </w:rPr>
        <w:t>UMM</w:t>
      </w:r>
      <w:r w:rsidRPr="00DD14E0">
        <w:rPr>
          <w:spacing w:val="10"/>
        </w:rPr>
        <w:t>A</w:t>
      </w:r>
      <w:r w:rsidRPr="00DD14E0">
        <w:rPr>
          <w:spacing w:val="11"/>
        </w:rPr>
        <w:t>R</w:t>
      </w:r>
      <w:r w:rsidRPr="00DD14E0">
        <w:t>Y</w:t>
      </w:r>
    </w:p>
    <w:p w14:paraId="784F97B3" w14:textId="77777777" w:rsidR="00D87872" w:rsidRPr="00DD14E0" w:rsidRDefault="00D87872">
      <w:pPr>
        <w:spacing w:before="8" w:line="280" w:lineRule="exact"/>
        <w:rPr>
          <w:sz w:val="28"/>
          <w:szCs w:val="28"/>
        </w:rPr>
      </w:pPr>
    </w:p>
    <w:p w14:paraId="207B9428" w14:textId="77777777" w:rsidR="00D87872" w:rsidRPr="00DD14E0" w:rsidRDefault="00DD14E0">
      <w:pPr>
        <w:spacing w:line="272" w:lineRule="auto"/>
        <w:ind w:right="74"/>
      </w:pPr>
      <w:r w:rsidRPr="00DD14E0">
        <w:t>A</w:t>
      </w:r>
      <w:r w:rsidRPr="00DD14E0">
        <w:rPr>
          <w:spacing w:val="6"/>
        </w:rPr>
        <w:t xml:space="preserve"> </w:t>
      </w:r>
      <w:r w:rsidRPr="00DD14E0">
        <w:rPr>
          <w:spacing w:val="4"/>
        </w:rPr>
        <w:t>t</w:t>
      </w:r>
      <w:r w:rsidRPr="00DD14E0">
        <w:rPr>
          <w:spacing w:val="5"/>
        </w:rPr>
        <w:t>a</w:t>
      </w:r>
      <w:r w:rsidRPr="00DD14E0">
        <w:rPr>
          <w:spacing w:val="4"/>
        </w:rPr>
        <w:t>l</w:t>
      </w:r>
      <w:r w:rsidRPr="00DD14E0">
        <w:rPr>
          <w:spacing w:val="5"/>
        </w:rPr>
        <w:t>e</w:t>
      </w:r>
      <w:r w:rsidRPr="00DD14E0">
        <w:rPr>
          <w:spacing w:val="3"/>
        </w:rPr>
        <w:t>n</w:t>
      </w:r>
      <w:r w:rsidRPr="00DD14E0">
        <w:rPr>
          <w:spacing w:val="4"/>
        </w:rPr>
        <w:t>t</w:t>
      </w:r>
      <w:r w:rsidRPr="00DD14E0">
        <w:rPr>
          <w:spacing w:val="3"/>
        </w:rPr>
        <w:t>e</w:t>
      </w:r>
      <w:r w:rsidRPr="00DD14E0">
        <w:t>d</w:t>
      </w:r>
      <w:r w:rsidRPr="00DD14E0">
        <w:rPr>
          <w:spacing w:val="5"/>
        </w:rPr>
        <w:t xml:space="preserve"> a</w:t>
      </w:r>
      <w:r w:rsidRPr="00DD14E0">
        <w:rPr>
          <w:spacing w:val="1"/>
        </w:rPr>
        <w:t>n</w:t>
      </w:r>
      <w:r w:rsidRPr="00DD14E0">
        <w:t>d</w:t>
      </w:r>
      <w:r w:rsidRPr="00DD14E0">
        <w:rPr>
          <w:spacing w:val="5"/>
        </w:rPr>
        <w:t xml:space="preserve"> e</w:t>
      </w:r>
      <w:r w:rsidRPr="00DD14E0">
        <w:rPr>
          <w:spacing w:val="3"/>
        </w:rPr>
        <w:t>ff</w:t>
      </w:r>
      <w:r w:rsidRPr="00DD14E0">
        <w:rPr>
          <w:spacing w:val="5"/>
        </w:rPr>
        <w:t>ec</w:t>
      </w:r>
      <w:r w:rsidRPr="00DD14E0">
        <w:rPr>
          <w:spacing w:val="4"/>
        </w:rPr>
        <w:t>ti</w:t>
      </w:r>
      <w:r w:rsidRPr="00DD14E0">
        <w:rPr>
          <w:spacing w:val="3"/>
        </w:rPr>
        <w:t>v</w:t>
      </w:r>
      <w:r w:rsidRPr="00DD14E0">
        <w:t>e</w:t>
      </w:r>
      <w:r w:rsidRPr="00DD14E0">
        <w:rPr>
          <w:spacing w:val="1"/>
        </w:rPr>
        <w:t xml:space="preserve"> </w:t>
      </w:r>
      <w:r w:rsidRPr="00DD14E0">
        <w:rPr>
          <w:spacing w:val="5"/>
        </w:rPr>
        <w:t>c</w:t>
      </w:r>
      <w:r w:rsidRPr="00DD14E0">
        <w:rPr>
          <w:spacing w:val="6"/>
        </w:rPr>
        <w:t>o</w:t>
      </w:r>
      <w:r w:rsidRPr="00DD14E0">
        <w:rPr>
          <w:spacing w:val="1"/>
        </w:rPr>
        <w:t>m</w:t>
      </w:r>
      <w:r w:rsidRPr="00DD14E0">
        <w:rPr>
          <w:spacing w:val="3"/>
        </w:rPr>
        <w:t>mun</w:t>
      </w:r>
      <w:r w:rsidRPr="00DD14E0">
        <w:rPr>
          <w:spacing w:val="12"/>
        </w:rPr>
        <w:t>i</w:t>
      </w:r>
      <w:r w:rsidRPr="00DD14E0">
        <w:rPr>
          <w:spacing w:val="5"/>
        </w:rPr>
        <w:t>ca</w:t>
      </w:r>
      <w:r w:rsidRPr="00DD14E0">
        <w:rPr>
          <w:spacing w:val="4"/>
        </w:rPr>
        <w:t>t</w:t>
      </w:r>
      <w:r w:rsidRPr="00DD14E0">
        <w:rPr>
          <w:spacing w:val="6"/>
        </w:rPr>
        <w:t>o</w:t>
      </w:r>
      <w:r w:rsidRPr="00DD14E0">
        <w:t>r</w:t>
      </w:r>
      <w:r w:rsidRPr="00DD14E0">
        <w:rPr>
          <w:spacing w:val="-4"/>
        </w:rPr>
        <w:t xml:space="preserve"> </w:t>
      </w:r>
      <w:r w:rsidRPr="00DD14E0">
        <w:rPr>
          <w:spacing w:val="2"/>
        </w:rPr>
        <w:t>w</w:t>
      </w:r>
      <w:r w:rsidRPr="00DD14E0">
        <w:rPr>
          <w:spacing w:val="3"/>
        </w:rPr>
        <w:t>h</w:t>
      </w:r>
      <w:r w:rsidRPr="00DD14E0">
        <w:t>o</w:t>
      </w:r>
      <w:r w:rsidRPr="00DD14E0">
        <w:rPr>
          <w:spacing w:val="8"/>
        </w:rPr>
        <w:t xml:space="preserve"> </w:t>
      </w:r>
      <w:r w:rsidRPr="00DD14E0">
        <w:rPr>
          <w:spacing w:val="3"/>
        </w:rPr>
        <w:t>h</w:t>
      </w:r>
      <w:r w:rsidRPr="00DD14E0">
        <w:rPr>
          <w:spacing w:val="5"/>
        </w:rPr>
        <w:t>a</w:t>
      </w:r>
      <w:r w:rsidRPr="00DD14E0">
        <w:t>s</w:t>
      </w:r>
      <w:r w:rsidRPr="00DD14E0">
        <w:rPr>
          <w:spacing w:val="6"/>
        </w:rPr>
        <w:t xml:space="preserve"> </w:t>
      </w:r>
      <w:r w:rsidRPr="00DD14E0">
        <w:rPr>
          <w:spacing w:val="5"/>
        </w:rPr>
        <w:t>a</w:t>
      </w:r>
      <w:r w:rsidRPr="00DD14E0">
        <w:t>n</w:t>
      </w:r>
      <w:r w:rsidRPr="00DD14E0">
        <w:rPr>
          <w:spacing w:val="4"/>
        </w:rPr>
        <w:t xml:space="preserve"> </w:t>
      </w:r>
      <w:r w:rsidRPr="00DD14E0">
        <w:rPr>
          <w:spacing w:val="5"/>
        </w:rPr>
        <w:t>e</w:t>
      </w:r>
      <w:r w:rsidRPr="00DD14E0">
        <w:rPr>
          <w:spacing w:val="3"/>
        </w:rPr>
        <w:t>n</w:t>
      </w:r>
      <w:r w:rsidRPr="00DD14E0">
        <w:rPr>
          <w:spacing w:val="5"/>
        </w:rPr>
        <w:t>er</w:t>
      </w:r>
      <w:r w:rsidRPr="00DD14E0">
        <w:rPr>
          <w:spacing w:val="3"/>
        </w:rPr>
        <w:t>ge</w:t>
      </w:r>
      <w:r w:rsidRPr="00DD14E0">
        <w:rPr>
          <w:spacing w:val="4"/>
        </w:rPr>
        <w:t>ti</w:t>
      </w:r>
      <w:r w:rsidRPr="00DD14E0">
        <w:t>c</w:t>
      </w:r>
      <w:r w:rsidRPr="00DD14E0">
        <w:rPr>
          <w:spacing w:val="1"/>
        </w:rPr>
        <w:t xml:space="preserve"> </w:t>
      </w:r>
      <w:r w:rsidRPr="00DD14E0">
        <w:rPr>
          <w:spacing w:val="5"/>
        </w:rPr>
        <w:t>a</w:t>
      </w:r>
      <w:r w:rsidRPr="00DD14E0">
        <w:rPr>
          <w:spacing w:val="3"/>
        </w:rPr>
        <w:t>p</w:t>
      </w:r>
      <w:r w:rsidRPr="00DD14E0">
        <w:rPr>
          <w:spacing w:val="6"/>
        </w:rPr>
        <w:t>p</w:t>
      </w:r>
      <w:r w:rsidRPr="00DD14E0">
        <w:rPr>
          <w:spacing w:val="3"/>
        </w:rPr>
        <w:t>r</w:t>
      </w:r>
      <w:r w:rsidRPr="00DD14E0">
        <w:rPr>
          <w:spacing w:val="6"/>
        </w:rPr>
        <w:t>o</w:t>
      </w:r>
      <w:r w:rsidRPr="00DD14E0">
        <w:rPr>
          <w:spacing w:val="3"/>
        </w:rPr>
        <w:t>a</w:t>
      </w:r>
      <w:r w:rsidRPr="00DD14E0">
        <w:rPr>
          <w:spacing w:val="5"/>
        </w:rPr>
        <w:t>c</w:t>
      </w:r>
      <w:r w:rsidRPr="00DD14E0">
        <w:t>h</w:t>
      </w:r>
      <w:r w:rsidRPr="00DD14E0">
        <w:rPr>
          <w:spacing w:val="9"/>
        </w:rPr>
        <w:t xml:space="preserve"> </w:t>
      </w:r>
      <w:r w:rsidRPr="00DD14E0">
        <w:rPr>
          <w:spacing w:val="2"/>
        </w:rPr>
        <w:t>t</w:t>
      </w:r>
      <w:r w:rsidRPr="00DD14E0">
        <w:t>o</w:t>
      </w:r>
      <w:r w:rsidRPr="00DD14E0">
        <w:rPr>
          <w:spacing w:val="9"/>
        </w:rPr>
        <w:t xml:space="preserve"> </w:t>
      </w:r>
      <w:r w:rsidRPr="00DD14E0">
        <w:t>w</w:t>
      </w:r>
      <w:r w:rsidRPr="00DD14E0">
        <w:rPr>
          <w:spacing w:val="6"/>
        </w:rPr>
        <w:t>o</w:t>
      </w:r>
      <w:r w:rsidRPr="00DD14E0">
        <w:rPr>
          <w:spacing w:val="5"/>
        </w:rPr>
        <w:t>r</w:t>
      </w:r>
      <w:r w:rsidRPr="00DD14E0">
        <w:t>k</w:t>
      </w:r>
      <w:r w:rsidRPr="00DD14E0">
        <w:rPr>
          <w:spacing w:val="6"/>
        </w:rPr>
        <w:t xml:space="preserve"> </w:t>
      </w:r>
      <w:r w:rsidRPr="00DD14E0">
        <w:rPr>
          <w:spacing w:val="5"/>
        </w:rPr>
        <w:t>a</w:t>
      </w:r>
      <w:r w:rsidRPr="00DD14E0">
        <w:rPr>
          <w:spacing w:val="1"/>
        </w:rPr>
        <w:t>n</w:t>
      </w:r>
      <w:r w:rsidRPr="00DD14E0">
        <w:t>d</w:t>
      </w:r>
      <w:r w:rsidRPr="00DD14E0">
        <w:rPr>
          <w:spacing w:val="8"/>
        </w:rPr>
        <w:t xml:space="preserve"> </w:t>
      </w:r>
      <w:r w:rsidRPr="00DD14E0">
        <w:t xml:space="preserve">a </w:t>
      </w:r>
      <w:r w:rsidRPr="00DD14E0">
        <w:rPr>
          <w:spacing w:val="3"/>
        </w:rPr>
        <w:t>f</w:t>
      </w:r>
      <w:r w:rsidRPr="00DD14E0">
        <w:rPr>
          <w:spacing w:val="5"/>
        </w:rPr>
        <w:t>r</w:t>
      </w:r>
      <w:r w:rsidRPr="00DD14E0">
        <w:rPr>
          <w:spacing w:val="4"/>
        </w:rPr>
        <w:t>i</w:t>
      </w:r>
      <w:r w:rsidRPr="00DD14E0">
        <w:rPr>
          <w:spacing w:val="5"/>
        </w:rPr>
        <w:t>e</w:t>
      </w:r>
      <w:r w:rsidRPr="00DD14E0">
        <w:rPr>
          <w:spacing w:val="3"/>
        </w:rPr>
        <w:t>n</w:t>
      </w:r>
      <w:r w:rsidRPr="00DD14E0">
        <w:rPr>
          <w:spacing w:val="6"/>
        </w:rPr>
        <w:t>d</w:t>
      </w:r>
      <w:r w:rsidRPr="00DD14E0">
        <w:rPr>
          <w:spacing w:val="4"/>
        </w:rPr>
        <w:t>l</w:t>
      </w:r>
      <w:r w:rsidRPr="00DD14E0">
        <w:t xml:space="preserve">y </w:t>
      </w:r>
      <w:r w:rsidRPr="00DD14E0">
        <w:rPr>
          <w:spacing w:val="6"/>
        </w:rPr>
        <w:t>p</w:t>
      </w:r>
      <w:r w:rsidRPr="00DD14E0">
        <w:rPr>
          <w:spacing w:val="3"/>
        </w:rPr>
        <w:t>e</w:t>
      </w:r>
      <w:r w:rsidRPr="00DD14E0">
        <w:rPr>
          <w:spacing w:val="5"/>
        </w:rPr>
        <w:t>r</w:t>
      </w:r>
      <w:r w:rsidRPr="00DD14E0">
        <w:rPr>
          <w:spacing w:val="2"/>
        </w:rPr>
        <w:t>s</w:t>
      </w:r>
      <w:r w:rsidRPr="00DD14E0">
        <w:rPr>
          <w:spacing w:val="6"/>
        </w:rPr>
        <w:t>o</w:t>
      </w:r>
      <w:r w:rsidRPr="00DD14E0">
        <w:rPr>
          <w:spacing w:val="3"/>
        </w:rPr>
        <w:t>n</w:t>
      </w:r>
      <w:r w:rsidRPr="00DD14E0">
        <w:rPr>
          <w:spacing w:val="5"/>
        </w:rPr>
        <w:t>a</w:t>
      </w:r>
      <w:r w:rsidRPr="00DD14E0">
        <w:rPr>
          <w:spacing w:val="4"/>
        </w:rPr>
        <w:t>lit</w:t>
      </w:r>
      <w:r w:rsidRPr="00DD14E0">
        <w:rPr>
          <w:spacing w:val="1"/>
        </w:rPr>
        <w:t>y</w:t>
      </w:r>
      <w:r w:rsidRPr="00DD14E0">
        <w:t>.</w:t>
      </w:r>
      <w:r w:rsidRPr="00DD14E0">
        <w:rPr>
          <w:spacing w:val="1"/>
        </w:rPr>
        <w:t xml:space="preserve"> </w:t>
      </w:r>
      <w:r w:rsidRPr="00DD14E0">
        <w:rPr>
          <w:spacing w:val="4"/>
        </w:rPr>
        <w:t>R</w:t>
      </w:r>
      <w:r w:rsidRPr="00DD14E0">
        <w:rPr>
          <w:spacing w:val="5"/>
        </w:rPr>
        <w:t>e</w:t>
      </w:r>
      <w:r w:rsidRPr="00DD14E0">
        <w:rPr>
          <w:spacing w:val="3"/>
        </w:rPr>
        <w:t>b</w:t>
      </w:r>
      <w:r w:rsidRPr="00DD14E0">
        <w:rPr>
          <w:spacing w:val="5"/>
        </w:rPr>
        <w:t>ec</w:t>
      </w:r>
      <w:r w:rsidRPr="00DD14E0">
        <w:rPr>
          <w:spacing w:val="3"/>
        </w:rPr>
        <w:t>c</w:t>
      </w:r>
      <w:r w:rsidRPr="00DD14E0">
        <w:t>a</w:t>
      </w:r>
      <w:r w:rsidRPr="00DD14E0">
        <w:rPr>
          <w:spacing w:val="3"/>
        </w:rPr>
        <w:t xml:space="preserve"> </w:t>
      </w:r>
      <w:r w:rsidRPr="00DD14E0">
        <w:rPr>
          <w:spacing w:val="4"/>
        </w:rPr>
        <w:t>i</w:t>
      </w:r>
      <w:r w:rsidRPr="00DD14E0">
        <w:t>s</w:t>
      </w:r>
      <w:r w:rsidRPr="00DD14E0">
        <w:rPr>
          <w:spacing w:val="6"/>
        </w:rPr>
        <w:t xml:space="preserve"> </w:t>
      </w:r>
      <w:r w:rsidRPr="00DD14E0">
        <w:rPr>
          <w:spacing w:val="5"/>
        </w:rPr>
        <w:t>c</w:t>
      </w:r>
      <w:r w:rsidRPr="00DD14E0">
        <w:rPr>
          <w:spacing w:val="6"/>
        </w:rPr>
        <w:t>o</w:t>
      </w:r>
      <w:r w:rsidRPr="00DD14E0">
        <w:rPr>
          <w:spacing w:val="3"/>
        </w:rPr>
        <w:t>m</w:t>
      </w:r>
      <w:r w:rsidRPr="00DD14E0">
        <w:rPr>
          <w:spacing w:val="1"/>
        </w:rPr>
        <w:t>m</w:t>
      </w:r>
      <w:r w:rsidRPr="00DD14E0">
        <w:rPr>
          <w:spacing w:val="4"/>
        </w:rPr>
        <w:t>itt</w:t>
      </w:r>
      <w:r w:rsidRPr="00DD14E0">
        <w:rPr>
          <w:spacing w:val="5"/>
        </w:rPr>
        <w:t>e</w:t>
      </w:r>
      <w:r w:rsidRPr="00DD14E0">
        <w:t>d</w:t>
      </w:r>
      <w:r w:rsidRPr="00DD14E0">
        <w:rPr>
          <w:spacing w:val="-1"/>
        </w:rPr>
        <w:t xml:space="preserve"> </w:t>
      </w:r>
      <w:r w:rsidRPr="00DD14E0">
        <w:rPr>
          <w:spacing w:val="4"/>
        </w:rPr>
        <w:t>t</w:t>
      </w:r>
      <w:r w:rsidRPr="00DD14E0">
        <w:t>o</w:t>
      </w:r>
      <w:r w:rsidRPr="00DD14E0">
        <w:rPr>
          <w:spacing w:val="17"/>
        </w:rPr>
        <w:t xml:space="preserve"> </w:t>
      </w:r>
      <w:r w:rsidRPr="00DD14E0">
        <w:rPr>
          <w:spacing w:val="4"/>
        </w:rPr>
        <w:t>t</w:t>
      </w:r>
      <w:r w:rsidRPr="00DD14E0">
        <w:rPr>
          <w:spacing w:val="3"/>
        </w:rPr>
        <w:t>h</w:t>
      </w:r>
      <w:r w:rsidRPr="00DD14E0">
        <w:t>e</w:t>
      </w:r>
      <w:r w:rsidRPr="00DD14E0">
        <w:rPr>
          <w:spacing w:val="6"/>
        </w:rPr>
        <w:t xml:space="preserve"> </w:t>
      </w:r>
      <w:r w:rsidRPr="00DD14E0">
        <w:rPr>
          <w:spacing w:val="3"/>
        </w:rPr>
        <w:t>d</w:t>
      </w:r>
      <w:r w:rsidRPr="00DD14E0">
        <w:rPr>
          <w:spacing w:val="5"/>
        </w:rPr>
        <w:t>e</w:t>
      </w:r>
      <w:r w:rsidRPr="00DD14E0">
        <w:rPr>
          <w:spacing w:val="3"/>
        </w:rPr>
        <w:t>v</w:t>
      </w:r>
      <w:r w:rsidRPr="00DD14E0">
        <w:rPr>
          <w:spacing w:val="5"/>
        </w:rPr>
        <w:t>e</w:t>
      </w:r>
      <w:r w:rsidRPr="00DD14E0">
        <w:rPr>
          <w:spacing w:val="4"/>
        </w:rPr>
        <w:t>l</w:t>
      </w:r>
      <w:r w:rsidRPr="00DD14E0">
        <w:rPr>
          <w:spacing w:val="3"/>
        </w:rPr>
        <w:t>o</w:t>
      </w:r>
      <w:r w:rsidRPr="00DD14E0">
        <w:rPr>
          <w:spacing w:val="6"/>
        </w:rPr>
        <w:t>p</w:t>
      </w:r>
      <w:r w:rsidRPr="00DD14E0">
        <w:rPr>
          <w:spacing w:val="1"/>
        </w:rPr>
        <w:t>m</w:t>
      </w:r>
      <w:r w:rsidRPr="00DD14E0">
        <w:rPr>
          <w:spacing w:val="5"/>
        </w:rPr>
        <w:t>e</w:t>
      </w:r>
      <w:r w:rsidRPr="00DD14E0">
        <w:rPr>
          <w:spacing w:val="3"/>
        </w:rPr>
        <w:t>n</w:t>
      </w:r>
      <w:r w:rsidRPr="00DD14E0">
        <w:t>t</w:t>
      </w:r>
      <w:r w:rsidRPr="00DD14E0">
        <w:rPr>
          <w:spacing w:val="-1"/>
        </w:rPr>
        <w:t xml:space="preserve"> </w:t>
      </w:r>
      <w:r w:rsidRPr="00DD14E0">
        <w:rPr>
          <w:spacing w:val="5"/>
        </w:rPr>
        <w:t>a</w:t>
      </w:r>
      <w:r w:rsidRPr="00DD14E0">
        <w:rPr>
          <w:spacing w:val="3"/>
        </w:rPr>
        <w:t>n</w:t>
      </w:r>
      <w:r w:rsidRPr="00DD14E0">
        <w:t>d</w:t>
      </w:r>
      <w:r w:rsidRPr="00DD14E0">
        <w:rPr>
          <w:spacing w:val="8"/>
        </w:rPr>
        <w:t xml:space="preserve"> </w:t>
      </w:r>
      <w:r w:rsidRPr="00DD14E0">
        <w:rPr>
          <w:spacing w:val="3"/>
        </w:rPr>
        <w:t>gr</w:t>
      </w:r>
      <w:r w:rsidRPr="00DD14E0">
        <w:rPr>
          <w:spacing w:val="6"/>
        </w:rPr>
        <w:t>o</w:t>
      </w:r>
      <w:r w:rsidRPr="00DD14E0">
        <w:t>w</w:t>
      </w:r>
      <w:r w:rsidRPr="00DD14E0">
        <w:rPr>
          <w:spacing w:val="5"/>
        </w:rPr>
        <w:t>t</w:t>
      </w:r>
      <w:r w:rsidRPr="00DD14E0">
        <w:t>h</w:t>
      </w:r>
      <w:r w:rsidRPr="00DD14E0">
        <w:rPr>
          <w:spacing w:val="2"/>
        </w:rPr>
        <w:t xml:space="preserve"> </w:t>
      </w:r>
      <w:r w:rsidRPr="00DD14E0">
        <w:rPr>
          <w:spacing w:val="6"/>
        </w:rPr>
        <w:t>o</w:t>
      </w:r>
      <w:r w:rsidRPr="00DD14E0">
        <w:t>f</w:t>
      </w:r>
    </w:p>
    <w:p w14:paraId="3FEF8C30" w14:textId="77777777" w:rsidR="00D87872" w:rsidRPr="00DD14E0" w:rsidRDefault="00DD14E0">
      <w:pPr>
        <w:spacing w:line="220" w:lineRule="exact"/>
      </w:pPr>
      <w:r w:rsidRPr="00DD14E0">
        <w:rPr>
          <w:spacing w:val="6"/>
        </w:rPr>
        <w:t>p</w:t>
      </w:r>
      <w:r w:rsidRPr="00DD14E0">
        <w:rPr>
          <w:spacing w:val="3"/>
        </w:rPr>
        <w:t>e</w:t>
      </w:r>
      <w:r w:rsidRPr="00DD14E0">
        <w:rPr>
          <w:spacing w:val="6"/>
        </w:rPr>
        <w:t>o</w:t>
      </w:r>
      <w:r w:rsidRPr="00DD14E0">
        <w:rPr>
          <w:spacing w:val="3"/>
        </w:rPr>
        <w:t>p</w:t>
      </w:r>
      <w:r w:rsidRPr="00DD14E0">
        <w:rPr>
          <w:spacing w:val="4"/>
        </w:rPr>
        <w:t>l</w:t>
      </w:r>
      <w:r w:rsidRPr="00DD14E0">
        <w:rPr>
          <w:spacing w:val="5"/>
        </w:rPr>
        <w:t>e</w:t>
      </w:r>
      <w:r w:rsidRPr="00DD14E0">
        <w:t>,</w:t>
      </w:r>
      <w:r w:rsidRPr="00DD14E0">
        <w:rPr>
          <w:spacing w:val="2"/>
        </w:rPr>
        <w:t xml:space="preserve"> </w:t>
      </w:r>
      <w:r w:rsidRPr="00DD14E0">
        <w:rPr>
          <w:spacing w:val="4"/>
        </w:rPr>
        <w:t>s</w:t>
      </w:r>
      <w:r w:rsidRPr="00DD14E0">
        <w:rPr>
          <w:spacing w:val="5"/>
        </w:rPr>
        <w:t>a</w:t>
      </w:r>
      <w:r w:rsidRPr="00DD14E0">
        <w:rPr>
          <w:spacing w:val="2"/>
        </w:rPr>
        <w:t>l</w:t>
      </w:r>
      <w:r w:rsidRPr="00DD14E0">
        <w:rPr>
          <w:spacing w:val="5"/>
        </w:rPr>
        <w:t>e</w:t>
      </w:r>
      <w:r w:rsidRPr="00DD14E0">
        <w:t>s</w:t>
      </w:r>
      <w:r w:rsidRPr="00DD14E0">
        <w:rPr>
          <w:spacing w:val="5"/>
        </w:rPr>
        <w:t xml:space="preserve"> a</w:t>
      </w:r>
      <w:r w:rsidRPr="00DD14E0">
        <w:rPr>
          <w:spacing w:val="1"/>
        </w:rPr>
        <w:t>n</w:t>
      </w:r>
      <w:r w:rsidRPr="00DD14E0">
        <w:t>d</w:t>
      </w:r>
      <w:r w:rsidRPr="00DD14E0">
        <w:rPr>
          <w:spacing w:val="5"/>
        </w:rPr>
        <w:t xml:space="preserve"> </w:t>
      </w:r>
      <w:r w:rsidRPr="00DD14E0">
        <w:rPr>
          <w:spacing w:val="6"/>
        </w:rPr>
        <w:t>p</w:t>
      </w:r>
      <w:r w:rsidRPr="00DD14E0">
        <w:rPr>
          <w:spacing w:val="3"/>
        </w:rPr>
        <w:t>r</w:t>
      </w:r>
      <w:r w:rsidRPr="00DD14E0">
        <w:rPr>
          <w:spacing w:val="6"/>
        </w:rPr>
        <w:t>o</w:t>
      </w:r>
      <w:r w:rsidRPr="00DD14E0">
        <w:rPr>
          <w:spacing w:val="3"/>
        </w:rPr>
        <w:t>f</w:t>
      </w:r>
      <w:r w:rsidRPr="00DD14E0">
        <w:rPr>
          <w:spacing w:val="4"/>
        </w:rPr>
        <w:t>its</w:t>
      </w:r>
      <w:r w:rsidRPr="00DD14E0">
        <w:t>.</w:t>
      </w:r>
      <w:r w:rsidRPr="00DD14E0">
        <w:rPr>
          <w:spacing w:val="2"/>
        </w:rPr>
        <w:t xml:space="preserve"> </w:t>
      </w:r>
      <w:r w:rsidRPr="00DD14E0">
        <w:rPr>
          <w:spacing w:val="4"/>
        </w:rPr>
        <w:t>S</w:t>
      </w:r>
      <w:r w:rsidRPr="00DD14E0">
        <w:rPr>
          <w:spacing w:val="3"/>
        </w:rPr>
        <w:t>h</w:t>
      </w:r>
      <w:r w:rsidRPr="00DD14E0">
        <w:t>e</w:t>
      </w:r>
      <w:r w:rsidRPr="00DD14E0">
        <w:rPr>
          <w:spacing w:val="5"/>
        </w:rPr>
        <w:t xml:space="preserve"> </w:t>
      </w:r>
      <w:r w:rsidRPr="00DD14E0">
        <w:rPr>
          <w:spacing w:val="3"/>
        </w:rPr>
        <w:t>h</w:t>
      </w:r>
      <w:r w:rsidRPr="00DD14E0">
        <w:rPr>
          <w:spacing w:val="5"/>
        </w:rPr>
        <w:t>a</w:t>
      </w:r>
      <w:r w:rsidRPr="00DD14E0">
        <w:t>s</w:t>
      </w:r>
      <w:r w:rsidRPr="00DD14E0">
        <w:rPr>
          <w:spacing w:val="6"/>
        </w:rPr>
        <w:t xml:space="preserve"> </w:t>
      </w:r>
      <w:r w:rsidRPr="00DD14E0">
        <w:t>a</w:t>
      </w:r>
      <w:r w:rsidRPr="00DD14E0">
        <w:rPr>
          <w:spacing w:val="7"/>
        </w:rPr>
        <w:t xml:space="preserve"> </w:t>
      </w:r>
      <w:r w:rsidRPr="00DD14E0">
        <w:rPr>
          <w:spacing w:val="4"/>
        </w:rPr>
        <w:t>st</w:t>
      </w:r>
      <w:r w:rsidRPr="00DD14E0">
        <w:rPr>
          <w:spacing w:val="3"/>
        </w:rPr>
        <w:t>r</w:t>
      </w:r>
      <w:r w:rsidRPr="00DD14E0">
        <w:rPr>
          <w:spacing w:val="6"/>
        </w:rPr>
        <w:t>o</w:t>
      </w:r>
      <w:r w:rsidRPr="00DD14E0">
        <w:rPr>
          <w:spacing w:val="3"/>
        </w:rPr>
        <w:t>n</w:t>
      </w:r>
      <w:r w:rsidRPr="00DD14E0">
        <w:t>g</w:t>
      </w:r>
      <w:r w:rsidRPr="00DD14E0">
        <w:rPr>
          <w:spacing w:val="1"/>
        </w:rPr>
        <w:t xml:space="preserve"> </w:t>
      </w:r>
      <w:r w:rsidRPr="00DD14E0">
        <w:rPr>
          <w:spacing w:val="6"/>
        </w:rPr>
        <w:t>d</w:t>
      </w:r>
      <w:r w:rsidRPr="00DD14E0">
        <w:rPr>
          <w:spacing w:val="5"/>
        </w:rPr>
        <w:t>e</w:t>
      </w:r>
      <w:r w:rsidRPr="00DD14E0">
        <w:rPr>
          <w:spacing w:val="4"/>
        </w:rPr>
        <w:t>s</w:t>
      </w:r>
      <w:r w:rsidRPr="00DD14E0">
        <w:rPr>
          <w:spacing w:val="2"/>
        </w:rPr>
        <w:t>i</w:t>
      </w:r>
      <w:r w:rsidRPr="00DD14E0">
        <w:rPr>
          <w:spacing w:val="5"/>
        </w:rPr>
        <w:t>r</w:t>
      </w:r>
      <w:r w:rsidRPr="00DD14E0">
        <w:t>e</w:t>
      </w:r>
      <w:r w:rsidRPr="00DD14E0">
        <w:rPr>
          <w:spacing w:val="3"/>
        </w:rPr>
        <w:t xml:space="preserve"> </w:t>
      </w:r>
      <w:r w:rsidRPr="00DD14E0">
        <w:rPr>
          <w:spacing w:val="4"/>
        </w:rPr>
        <w:t>t</w:t>
      </w:r>
      <w:r w:rsidRPr="00DD14E0">
        <w:t>o</w:t>
      </w:r>
      <w:r w:rsidRPr="00DD14E0">
        <w:rPr>
          <w:spacing w:val="6"/>
        </w:rPr>
        <w:t xml:space="preserve"> </w:t>
      </w:r>
      <w:r w:rsidRPr="00DD14E0">
        <w:rPr>
          <w:spacing w:val="1"/>
        </w:rPr>
        <w:t>m</w:t>
      </w:r>
      <w:r w:rsidRPr="00DD14E0">
        <w:rPr>
          <w:spacing w:val="5"/>
        </w:rPr>
        <w:t>a</w:t>
      </w:r>
      <w:r w:rsidRPr="00DD14E0">
        <w:rPr>
          <w:spacing w:val="3"/>
        </w:rPr>
        <w:t>k</w:t>
      </w:r>
      <w:r w:rsidRPr="00DD14E0">
        <w:t>e</w:t>
      </w:r>
      <w:r w:rsidRPr="00DD14E0">
        <w:rPr>
          <w:spacing w:val="6"/>
        </w:rPr>
        <w:t xml:space="preserve"> </w:t>
      </w:r>
      <w:r w:rsidRPr="00DD14E0">
        <w:t>a</w:t>
      </w:r>
      <w:r w:rsidRPr="00DD14E0">
        <w:rPr>
          <w:spacing w:val="9"/>
        </w:rPr>
        <w:t xml:space="preserve"> </w:t>
      </w:r>
      <w:r w:rsidRPr="00DD14E0">
        <w:rPr>
          <w:spacing w:val="3"/>
        </w:rPr>
        <w:t>r</w:t>
      </w:r>
      <w:r w:rsidRPr="00DD14E0">
        <w:rPr>
          <w:spacing w:val="5"/>
        </w:rPr>
        <w:t>ea</w:t>
      </w:r>
      <w:r w:rsidRPr="00DD14E0">
        <w:t>l</w:t>
      </w:r>
      <w:r w:rsidRPr="00DD14E0">
        <w:rPr>
          <w:spacing w:val="4"/>
        </w:rPr>
        <w:t xml:space="preserve"> </w:t>
      </w:r>
      <w:r w:rsidRPr="00DD14E0">
        <w:rPr>
          <w:spacing w:val="5"/>
        </w:rPr>
        <w:t>a</w:t>
      </w:r>
      <w:r w:rsidRPr="00DD14E0">
        <w:rPr>
          <w:spacing w:val="3"/>
        </w:rPr>
        <w:t>n</w:t>
      </w:r>
      <w:r w:rsidRPr="00DD14E0">
        <w:t>d</w:t>
      </w:r>
      <w:r w:rsidRPr="00DD14E0">
        <w:rPr>
          <w:spacing w:val="5"/>
        </w:rPr>
        <w:t xml:space="preserve"> </w:t>
      </w:r>
      <w:r w:rsidRPr="00DD14E0">
        <w:rPr>
          <w:spacing w:val="1"/>
        </w:rPr>
        <w:t>m</w:t>
      </w:r>
      <w:r w:rsidRPr="00DD14E0">
        <w:rPr>
          <w:spacing w:val="5"/>
        </w:rPr>
        <w:t>ea</w:t>
      </w:r>
      <w:r w:rsidRPr="00DD14E0">
        <w:rPr>
          <w:spacing w:val="4"/>
        </w:rPr>
        <w:t>s</w:t>
      </w:r>
      <w:r w:rsidRPr="00DD14E0">
        <w:rPr>
          <w:spacing w:val="3"/>
        </w:rPr>
        <w:t>u</w:t>
      </w:r>
      <w:r w:rsidRPr="00DD14E0">
        <w:rPr>
          <w:spacing w:val="5"/>
        </w:rPr>
        <w:t>ra</w:t>
      </w:r>
      <w:r w:rsidRPr="00DD14E0">
        <w:rPr>
          <w:spacing w:val="6"/>
        </w:rPr>
        <w:t>b</w:t>
      </w:r>
      <w:r w:rsidRPr="00DD14E0">
        <w:rPr>
          <w:spacing w:val="2"/>
        </w:rPr>
        <w:t>l</w:t>
      </w:r>
      <w:r w:rsidRPr="00DD14E0">
        <w:t>e</w:t>
      </w:r>
    </w:p>
    <w:p w14:paraId="63E1D61E" w14:textId="77777777" w:rsidR="00D87872" w:rsidRPr="00DD14E0" w:rsidRDefault="00DD14E0">
      <w:pPr>
        <w:spacing w:before="29" w:line="271" w:lineRule="auto"/>
        <w:ind w:right="152"/>
      </w:pPr>
      <w:r w:rsidRPr="00DD14E0">
        <w:rPr>
          <w:spacing w:val="6"/>
        </w:rPr>
        <w:t>d</w:t>
      </w:r>
      <w:r w:rsidRPr="00DD14E0">
        <w:rPr>
          <w:spacing w:val="4"/>
        </w:rPr>
        <w:t>i</w:t>
      </w:r>
      <w:r w:rsidRPr="00DD14E0">
        <w:rPr>
          <w:spacing w:val="3"/>
        </w:rPr>
        <w:t>ff</w:t>
      </w:r>
      <w:r w:rsidRPr="00DD14E0">
        <w:rPr>
          <w:spacing w:val="5"/>
        </w:rPr>
        <w:t>ere</w:t>
      </w:r>
      <w:r w:rsidRPr="00DD14E0">
        <w:rPr>
          <w:spacing w:val="3"/>
        </w:rPr>
        <w:t>nc</w:t>
      </w:r>
      <w:r w:rsidRPr="00DD14E0">
        <w:t>e</w:t>
      </w:r>
      <w:r w:rsidRPr="00DD14E0">
        <w:rPr>
          <w:spacing w:val="2"/>
        </w:rPr>
        <w:t xml:space="preserve"> t</w:t>
      </w:r>
      <w:r w:rsidRPr="00DD14E0">
        <w:t>o</w:t>
      </w:r>
      <w:r w:rsidRPr="00DD14E0">
        <w:rPr>
          <w:spacing w:val="6"/>
        </w:rPr>
        <w:t xml:space="preserve"> </w:t>
      </w:r>
      <w:r w:rsidRPr="00DD14E0">
        <w:rPr>
          <w:spacing w:val="5"/>
        </w:rPr>
        <w:t>a</w:t>
      </w:r>
      <w:r w:rsidRPr="00DD14E0">
        <w:rPr>
          <w:spacing w:val="3"/>
        </w:rPr>
        <w:t>n</w:t>
      </w:r>
      <w:r w:rsidRPr="00DD14E0">
        <w:t>y</w:t>
      </w:r>
      <w:r w:rsidRPr="00DD14E0">
        <w:rPr>
          <w:spacing w:val="3"/>
        </w:rPr>
        <w:t xml:space="preserve"> </w:t>
      </w:r>
      <w:r w:rsidRPr="00DD14E0">
        <w:rPr>
          <w:spacing w:val="5"/>
        </w:rPr>
        <w:t>c</w:t>
      </w:r>
      <w:r w:rsidRPr="00DD14E0">
        <w:rPr>
          <w:spacing w:val="6"/>
        </w:rPr>
        <w:t>o</w:t>
      </w:r>
      <w:r w:rsidRPr="00DD14E0">
        <w:rPr>
          <w:spacing w:val="1"/>
        </w:rPr>
        <w:t>m</w:t>
      </w:r>
      <w:r w:rsidRPr="00DD14E0">
        <w:rPr>
          <w:spacing w:val="6"/>
        </w:rPr>
        <w:t>p</w:t>
      </w:r>
      <w:r w:rsidRPr="00DD14E0">
        <w:rPr>
          <w:spacing w:val="5"/>
        </w:rPr>
        <w:t>a</w:t>
      </w:r>
      <w:r w:rsidRPr="00DD14E0">
        <w:rPr>
          <w:spacing w:val="6"/>
        </w:rPr>
        <w:t>n</w:t>
      </w:r>
      <w:r w:rsidRPr="00DD14E0">
        <w:t>y</w:t>
      </w:r>
      <w:r w:rsidRPr="00DD14E0">
        <w:rPr>
          <w:spacing w:val="-1"/>
        </w:rPr>
        <w:t xml:space="preserve"> </w:t>
      </w:r>
      <w:r w:rsidRPr="00DD14E0">
        <w:rPr>
          <w:spacing w:val="4"/>
        </w:rPr>
        <w:t>t</w:t>
      </w:r>
      <w:r w:rsidRPr="00DD14E0">
        <w:rPr>
          <w:spacing w:val="3"/>
        </w:rPr>
        <w:t>h</w:t>
      </w:r>
      <w:r w:rsidRPr="00DD14E0">
        <w:rPr>
          <w:spacing w:val="5"/>
        </w:rPr>
        <w:t>a</w:t>
      </w:r>
      <w:r w:rsidRPr="00DD14E0">
        <w:t>t</w:t>
      </w:r>
      <w:r w:rsidRPr="00DD14E0">
        <w:rPr>
          <w:spacing w:val="6"/>
        </w:rPr>
        <w:t xml:space="preserve"> </w:t>
      </w:r>
      <w:r w:rsidRPr="00DD14E0">
        <w:rPr>
          <w:spacing w:val="4"/>
        </w:rPr>
        <w:t>s</w:t>
      </w:r>
      <w:r w:rsidRPr="00DD14E0">
        <w:rPr>
          <w:spacing w:val="3"/>
        </w:rPr>
        <w:t>h</w:t>
      </w:r>
      <w:r w:rsidRPr="00DD14E0">
        <w:t>e</w:t>
      </w:r>
      <w:r w:rsidRPr="00DD14E0">
        <w:rPr>
          <w:spacing w:val="7"/>
        </w:rPr>
        <w:t xml:space="preserve"> </w:t>
      </w:r>
      <w:r w:rsidRPr="00DD14E0">
        <w:t>w</w:t>
      </w:r>
      <w:r w:rsidRPr="00DD14E0">
        <w:rPr>
          <w:spacing w:val="6"/>
        </w:rPr>
        <w:t>o</w:t>
      </w:r>
      <w:r w:rsidRPr="00DD14E0">
        <w:rPr>
          <w:spacing w:val="5"/>
        </w:rPr>
        <w:t>r</w:t>
      </w:r>
      <w:r w:rsidRPr="00DD14E0">
        <w:rPr>
          <w:spacing w:val="3"/>
        </w:rPr>
        <w:t>k</w:t>
      </w:r>
      <w:r w:rsidRPr="00DD14E0">
        <w:t>s</w:t>
      </w:r>
      <w:r w:rsidRPr="00DD14E0">
        <w:rPr>
          <w:spacing w:val="4"/>
        </w:rPr>
        <w:t xml:space="preserve"> </w:t>
      </w:r>
      <w:r w:rsidRPr="00DD14E0">
        <w:rPr>
          <w:spacing w:val="3"/>
        </w:rPr>
        <w:t>fo</w:t>
      </w:r>
      <w:r w:rsidRPr="00DD14E0">
        <w:rPr>
          <w:spacing w:val="5"/>
        </w:rPr>
        <w:t>r</w:t>
      </w:r>
      <w:r w:rsidRPr="00DD14E0">
        <w:t>,</w:t>
      </w:r>
      <w:r w:rsidRPr="00DD14E0">
        <w:rPr>
          <w:spacing w:val="5"/>
        </w:rPr>
        <w:t xml:space="preserve"> a</w:t>
      </w:r>
      <w:r w:rsidRPr="00DD14E0">
        <w:rPr>
          <w:spacing w:val="3"/>
        </w:rPr>
        <w:t>n</w:t>
      </w:r>
      <w:r w:rsidRPr="00DD14E0">
        <w:t>d</w:t>
      </w:r>
      <w:r w:rsidRPr="00DD14E0">
        <w:rPr>
          <w:spacing w:val="5"/>
        </w:rPr>
        <w:t xml:space="preserve"> </w:t>
      </w:r>
      <w:r w:rsidRPr="00DD14E0">
        <w:rPr>
          <w:spacing w:val="4"/>
        </w:rPr>
        <w:t>i</w:t>
      </w:r>
      <w:r w:rsidRPr="00DD14E0">
        <w:t>s</w:t>
      </w:r>
      <w:r w:rsidRPr="00DD14E0">
        <w:rPr>
          <w:spacing w:val="8"/>
        </w:rPr>
        <w:t xml:space="preserve"> </w:t>
      </w:r>
      <w:r w:rsidRPr="00DD14E0">
        <w:rPr>
          <w:spacing w:val="1"/>
        </w:rPr>
        <w:t>m</w:t>
      </w:r>
      <w:r w:rsidRPr="00DD14E0">
        <w:rPr>
          <w:spacing w:val="6"/>
        </w:rPr>
        <w:t>o</w:t>
      </w:r>
      <w:r w:rsidRPr="00DD14E0">
        <w:rPr>
          <w:spacing w:val="3"/>
        </w:rPr>
        <w:t>r</w:t>
      </w:r>
      <w:r w:rsidRPr="00DD14E0">
        <w:t>e</w:t>
      </w:r>
      <w:r w:rsidRPr="00DD14E0">
        <w:rPr>
          <w:spacing w:val="4"/>
        </w:rPr>
        <w:t xml:space="preserve"> t</w:t>
      </w:r>
      <w:r w:rsidRPr="00DD14E0">
        <w:rPr>
          <w:spacing w:val="3"/>
        </w:rPr>
        <w:t>h</w:t>
      </w:r>
      <w:r w:rsidRPr="00DD14E0">
        <w:rPr>
          <w:spacing w:val="5"/>
        </w:rPr>
        <w:t>a</w:t>
      </w:r>
      <w:r w:rsidRPr="00DD14E0">
        <w:t>n</w:t>
      </w:r>
      <w:r w:rsidRPr="00DD14E0">
        <w:rPr>
          <w:spacing w:val="5"/>
        </w:rPr>
        <w:t xml:space="preserve"> </w:t>
      </w:r>
      <w:r w:rsidRPr="00DD14E0">
        <w:t>w</w:t>
      </w:r>
      <w:r w:rsidRPr="00DD14E0">
        <w:rPr>
          <w:spacing w:val="5"/>
        </w:rPr>
        <w:t>i</w:t>
      </w:r>
      <w:r w:rsidRPr="00DD14E0">
        <w:rPr>
          <w:spacing w:val="4"/>
        </w:rPr>
        <w:t>lli</w:t>
      </w:r>
      <w:r w:rsidRPr="00DD14E0">
        <w:rPr>
          <w:spacing w:val="3"/>
        </w:rPr>
        <w:t>n</w:t>
      </w:r>
      <w:r w:rsidRPr="00DD14E0">
        <w:t>g</w:t>
      </w:r>
      <w:r w:rsidRPr="00DD14E0">
        <w:rPr>
          <w:spacing w:val="2"/>
        </w:rPr>
        <w:t xml:space="preserve"> </w:t>
      </w:r>
      <w:r w:rsidRPr="00DD14E0">
        <w:rPr>
          <w:spacing w:val="4"/>
        </w:rPr>
        <w:t>t</w:t>
      </w:r>
      <w:r w:rsidRPr="00DD14E0">
        <w:t>o</w:t>
      </w:r>
      <w:r w:rsidRPr="00DD14E0">
        <w:rPr>
          <w:spacing w:val="9"/>
        </w:rPr>
        <w:t xml:space="preserve"> </w:t>
      </w:r>
      <w:r w:rsidRPr="00DD14E0">
        <w:rPr>
          <w:spacing w:val="3"/>
        </w:rPr>
        <w:t>un</w:t>
      </w:r>
      <w:r w:rsidRPr="00DD14E0">
        <w:rPr>
          <w:spacing w:val="6"/>
        </w:rPr>
        <w:t>d</w:t>
      </w:r>
      <w:r w:rsidRPr="00DD14E0">
        <w:rPr>
          <w:spacing w:val="3"/>
        </w:rPr>
        <w:t>e</w:t>
      </w:r>
      <w:r w:rsidRPr="00DD14E0">
        <w:rPr>
          <w:spacing w:val="5"/>
        </w:rPr>
        <w:t>r</w:t>
      </w:r>
      <w:r w:rsidRPr="00DD14E0">
        <w:rPr>
          <w:spacing w:val="4"/>
        </w:rPr>
        <w:t>t</w:t>
      </w:r>
      <w:r w:rsidRPr="00DD14E0">
        <w:rPr>
          <w:spacing w:val="5"/>
        </w:rPr>
        <w:t>a</w:t>
      </w:r>
      <w:r w:rsidRPr="00DD14E0">
        <w:rPr>
          <w:spacing w:val="3"/>
        </w:rPr>
        <w:t>k</w:t>
      </w:r>
      <w:r w:rsidRPr="00DD14E0">
        <w:t xml:space="preserve">e </w:t>
      </w:r>
      <w:r w:rsidRPr="00DD14E0">
        <w:rPr>
          <w:spacing w:val="6"/>
        </w:rPr>
        <w:t>o</w:t>
      </w:r>
      <w:r w:rsidRPr="00DD14E0">
        <w:rPr>
          <w:spacing w:val="4"/>
        </w:rPr>
        <w:t>n</w:t>
      </w:r>
      <w:r w:rsidRPr="00DD14E0">
        <w:rPr>
          <w:spacing w:val="3"/>
        </w:rPr>
        <w:t>-</w:t>
      </w:r>
      <w:r w:rsidRPr="00DD14E0">
        <w:rPr>
          <w:spacing w:val="4"/>
        </w:rPr>
        <w:t>t</w:t>
      </w:r>
      <w:r w:rsidRPr="00DD14E0">
        <w:rPr>
          <w:spacing w:val="3"/>
        </w:rPr>
        <w:t>h</w:t>
      </w:r>
      <w:r w:rsidRPr="00DD14E0">
        <w:rPr>
          <w:spacing w:val="6"/>
        </w:rPr>
        <w:t>e</w:t>
      </w:r>
      <w:r w:rsidRPr="00DD14E0">
        <w:rPr>
          <w:spacing w:val="3"/>
        </w:rPr>
        <w:t>-</w:t>
      </w:r>
      <w:r w:rsidRPr="00DD14E0">
        <w:rPr>
          <w:spacing w:val="4"/>
        </w:rPr>
        <w:t>j</w:t>
      </w:r>
      <w:r w:rsidRPr="00DD14E0">
        <w:rPr>
          <w:spacing w:val="6"/>
        </w:rPr>
        <w:t>o</w:t>
      </w:r>
      <w:r w:rsidRPr="00DD14E0">
        <w:t xml:space="preserve">b </w:t>
      </w:r>
      <w:r w:rsidRPr="00DD14E0">
        <w:rPr>
          <w:spacing w:val="4"/>
        </w:rPr>
        <w:t>t</w:t>
      </w:r>
      <w:r w:rsidRPr="00DD14E0">
        <w:rPr>
          <w:spacing w:val="3"/>
        </w:rPr>
        <w:t>r</w:t>
      </w:r>
      <w:r w:rsidRPr="00DD14E0">
        <w:rPr>
          <w:spacing w:val="5"/>
        </w:rPr>
        <w:t>a</w:t>
      </w:r>
      <w:r w:rsidRPr="00DD14E0">
        <w:rPr>
          <w:spacing w:val="4"/>
        </w:rPr>
        <w:t>i</w:t>
      </w:r>
      <w:r w:rsidRPr="00DD14E0">
        <w:rPr>
          <w:spacing w:val="3"/>
        </w:rPr>
        <w:t>n</w:t>
      </w:r>
      <w:r w:rsidRPr="00DD14E0">
        <w:rPr>
          <w:spacing w:val="4"/>
        </w:rPr>
        <w:t>i</w:t>
      </w:r>
      <w:r w:rsidRPr="00DD14E0">
        <w:rPr>
          <w:spacing w:val="3"/>
        </w:rPr>
        <w:t>ng</w:t>
      </w:r>
      <w:r w:rsidRPr="00DD14E0">
        <w:t>.</w:t>
      </w:r>
      <w:r w:rsidRPr="00DD14E0">
        <w:rPr>
          <w:spacing w:val="3"/>
        </w:rPr>
        <w:t xml:space="preserve"> </w:t>
      </w:r>
      <w:r w:rsidRPr="00DD14E0">
        <w:rPr>
          <w:spacing w:val="4"/>
        </w:rPr>
        <w:t>S</w:t>
      </w:r>
      <w:r w:rsidRPr="00DD14E0">
        <w:rPr>
          <w:spacing w:val="3"/>
        </w:rPr>
        <w:t>h</w:t>
      </w:r>
      <w:r w:rsidRPr="00DD14E0">
        <w:t>e</w:t>
      </w:r>
      <w:r w:rsidRPr="00DD14E0">
        <w:rPr>
          <w:spacing w:val="5"/>
        </w:rPr>
        <w:t xml:space="preserve"> </w:t>
      </w:r>
      <w:r w:rsidRPr="00DD14E0">
        <w:rPr>
          <w:spacing w:val="4"/>
        </w:rPr>
        <w:t>i</w:t>
      </w:r>
      <w:r w:rsidRPr="00DD14E0">
        <w:t>s</w:t>
      </w:r>
      <w:r w:rsidRPr="00DD14E0">
        <w:rPr>
          <w:spacing w:val="6"/>
        </w:rPr>
        <w:t xml:space="preserve"> </w:t>
      </w:r>
      <w:r w:rsidRPr="00DD14E0">
        <w:rPr>
          <w:spacing w:val="5"/>
        </w:rPr>
        <w:t>a</w:t>
      </w:r>
      <w:r w:rsidRPr="00DD14E0">
        <w:rPr>
          <w:spacing w:val="3"/>
        </w:rPr>
        <w:t>b</w:t>
      </w:r>
      <w:r w:rsidRPr="00DD14E0">
        <w:rPr>
          <w:spacing w:val="4"/>
        </w:rPr>
        <w:t>l</w:t>
      </w:r>
      <w:r w:rsidRPr="00DD14E0">
        <w:t>e</w:t>
      </w:r>
      <w:r w:rsidRPr="00DD14E0">
        <w:rPr>
          <w:spacing w:val="7"/>
        </w:rPr>
        <w:t xml:space="preserve"> </w:t>
      </w:r>
      <w:r w:rsidRPr="00DD14E0">
        <w:rPr>
          <w:spacing w:val="2"/>
        </w:rPr>
        <w:t>t</w:t>
      </w:r>
      <w:r w:rsidRPr="00DD14E0">
        <w:t>o</w:t>
      </w:r>
      <w:r w:rsidRPr="00DD14E0">
        <w:rPr>
          <w:spacing w:val="6"/>
        </w:rPr>
        <w:t xml:space="preserve"> </w:t>
      </w:r>
      <w:r w:rsidRPr="00DD14E0">
        <w:rPr>
          <w:spacing w:val="5"/>
        </w:rPr>
        <w:t>a</w:t>
      </w:r>
      <w:r w:rsidRPr="00DD14E0">
        <w:rPr>
          <w:spacing w:val="3"/>
        </w:rPr>
        <w:t>b</w:t>
      </w:r>
      <w:r w:rsidRPr="00DD14E0">
        <w:rPr>
          <w:spacing w:val="4"/>
        </w:rPr>
        <w:t>l</w:t>
      </w:r>
      <w:r w:rsidRPr="00DD14E0">
        <w:t>e</w:t>
      </w:r>
      <w:r w:rsidRPr="00DD14E0">
        <w:rPr>
          <w:spacing w:val="5"/>
        </w:rPr>
        <w:t xml:space="preserve"> </w:t>
      </w:r>
      <w:r w:rsidRPr="00DD14E0">
        <w:rPr>
          <w:spacing w:val="4"/>
        </w:rPr>
        <w:t>t</w:t>
      </w:r>
      <w:r w:rsidRPr="00DD14E0">
        <w:t>o</w:t>
      </w:r>
      <w:r w:rsidRPr="00DD14E0">
        <w:rPr>
          <w:spacing w:val="6"/>
        </w:rPr>
        <w:t xml:space="preserve"> </w:t>
      </w:r>
      <w:r w:rsidRPr="00DD14E0">
        <w:rPr>
          <w:spacing w:val="3"/>
        </w:rPr>
        <w:t>c</w:t>
      </w:r>
      <w:r w:rsidRPr="00DD14E0">
        <w:rPr>
          <w:spacing w:val="6"/>
        </w:rPr>
        <w:t>o</w:t>
      </w:r>
      <w:r w:rsidRPr="00DD14E0">
        <w:rPr>
          <w:spacing w:val="1"/>
        </w:rPr>
        <w:t>m</w:t>
      </w:r>
      <w:r w:rsidRPr="00DD14E0">
        <w:rPr>
          <w:spacing w:val="6"/>
        </w:rPr>
        <w:t>b</w:t>
      </w:r>
      <w:r w:rsidRPr="00DD14E0">
        <w:rPr>
          <w:spacing w:val="4"/>
        </w:rPr>
        <w:t>i</w:t>
      </w:r>
      <w:r w:rsidRPr="00DD14E0">
        <w:rPr>
          <w:spacing w:val="3"/>
        </w:rPr>
        <w:t>n</w:t>
      </w:r>
      <w:r w:rsidRPr="00DD14E0">
        <w:t>e</w:t>
      </w:r>
      <w:r w:rsidRPr="00DD14E0">
        <w:rPr>
          <w:spacing w:val="3"/>
        </w:rPr>
        <w:t xml:space="preserve"> c</w:t>
      </w:r>
      <w:r w:rsidRPr="00DD14E0">
        <w:rPr>
          <w:spacing w:val="6"/>
        </w:rPr>
        <w:t>o</w:t>
      </w:r>
      <w:r w:rsidRPr="00DD14E0">
        <w:rPr>
          <w:spacing w:val="3"/>
        </w:rPr>
        <w:t>m</w:t>
      </w:r>
      <w:r w:rsidRPr="00DD14E0">
        <w:rPr>
          <w:spacing w:val="1"/>
        </w:rPr>
        <w:t>m</w:t>
      </w:r>
      <w:r w:rsidRPr="00DD14E0">
        <w:rPr>
          <w:spacing w:val="7"/>
        </w:rPr>
        <w:t>e</w:t>
      </w:r>
      <w:r w:rsidRPr="00DD14E0">
        <w:rPr>
          <w:spacing w:val="5"/>
        </w:rPr>
        <w:t>rc</w:t>
      </w:r>
      <w:r w:rsidRPr="00DD14E0">
        <w:rPr>
          <w:spacing w:val="17"/>
        </w:rPr>
        <w:t>i</w:t>
      </w:r>
      <w:r w:rsidRPr="00DD14E0">
        <w:rPr>
          <w:spacing w:val="3"/>
        </w:rPr>
        <w:t>a</w:t>
      </w:r>
      <w:r w:rsidRPr="00DD14E0">
        <w:t xml:space="preserve">l </w:t>
      </w:r>
      <w:r w:rsidRPr="00DD14E0">
        <w:rPr>
          <w:spacing w:val="4"/>
        </w:rPr>
        <w:t>i</w:t>
      </w:r>
      <w:r w:rsidRPr="00DD14E0">
        <w:rPr>
          <w:spacing w:val="3"/>
        </w:rPr>
        <w:t>n</w:t>
      </w:r>
      <w:r w:rsidRPr="00DD14E0">
        <w:rPr>
          <w:spacing w:val="4"/>
        </w:rPr>
        <w:t>si</w:t>
      </w:r>
      <w:r w:rsidRPr="00DD14E0">
        <w:rPr>
          <w:spacing w:val="3"/>
        </w:rPr>
        <w:t>gh</w:t>
      </w:r>
      <w:r w:rsidRPr="00DD14E0">
        <w:t>t</w:t>
      </w:r>
      <w:r w:rsidRPr="00DD14E0">
        <w:rPr>
          <w:spacing w:val="4"/>
        </w:rPr>
        <w:t xml:space="preserve"> </w:t>
      </w:r>
      <w:r w:rsidRPr="00DD14E0">
        <w:rPr>
          <w:spacing w:val="3"/>
        </w:rPr>
        <w:t>a</w:t>
      </w:r>
      <w:r w:rsidRPr="00DD14E0">
        <w:rPr>
          <w:spacing w:val="4"/>
        </w:rPr>
        <w:t>l</w:t>
      </w:r>
      <w:r w:rsidRPr="00DD14E0">
        <w:rPr>
          <w:spacing w:val="6"/>
        </w:rPr>
        <w:t>o</w:t>
      </w:r>
      <w:r w:rsidRPr="00DD14E0">
        <w:rPr>
          <w:spacing w:val="3"/>
        </w:rPr>
        <w:t>n</w:t>
      </w:r>
      <w:r w:rsidRPr="00DD14E0">
        <w:t>g</w:t>
      </w:r>
      <w:r w:rsidRPr="00DD14E0">
        <w:rPr>
          <w:spacing w:val="4"/>
        </w:rPr>
        <w:t xml:space="preserve"> </w:t>
      </w:r>
      <w:r w:rsidRPr="00DD14E0">
        <w:t>w</w:t>
      </w:r>
      <w:r w:rsidRPr="00DD14E0">
        <w:rPr>
          <w:spacing w:val="5"/>
        </w:rPr>
        <w:t>i</w:t>
      </w:r>
      <w:r w:rsidRPr="00DD14E0">
        <w:rPr>
          <w:spacing w:val="4"/>
        </w:rPr>
        <w:t>t</w:t>
      </w:r>
      <w:r w:rsidRPr="00DD14E0">
        <w:t xml:space="preserve">h </w:t>
      </w:r>
      <w:r w:rsidRPr="00DD14E0">
        <w:rPr>
          <w:spacing w:val="3"/>
        </w:rPr>
        <w:t>h</w:t>
      </w:r>
      <w:r w:rsidRPr="00DD14E0">
        <w:rPr>
          <w:spacing w:val="5"/>
        </w:rPr>
        <w:t>e</w:t>
      </w:r>
      <w:r w:rsidRPr="00DD14E0">
        <w:t>r</w:t>
      </w:r>
      <w:r w:rsidRPr="00DD14E0">
        <w:rPr>
          <w:spacing w:val="10"/>
        </w:rPr>
        <w:t xml:space="preserve"> </w:t>
      </w:r>
      <w:r w:rsidRPr="00DD14E0">
        <w:rPr>
          <w:spacing w:val="5"/>
        </w:rPr>
        <w:t>e</w:t>
      </w:r>
      <w:r w:rsidRPr="00DD14E0">
        <w:rPr>
          <w:spacing w:val="3"/>
        </w:rPr>
        <w:t>x</w:t>
      </w:r>
      <w:r w:rsidRPr="00DD14E0">
        <w:rPr>
          <w:spacing w:val="2"/>
        </w:rPr>
        <w:t>t</w:t>
      </w:r>
      <w:r w:rsidRPr="00DD14E0">
        <w:rPr>
          <w:spacing w:val="5"/>
        </w:rPr>
        <w:t>e</w:t>
      </w:r>
      <w:r w:rsidRPr="00DD14E0">
        <w:rPr>
          <w:spacing w:val="3"/>
        </w:rPr>
        <w:t>n</w:t>
      </w:r>
      <w:r w:rsidRPr="00DD14E0">
        <w:rPr>
          <w:spacing w:val="4"/>
        </w:rPr>
        <w:t>si</w:t>
      </w:r>
      <w:r w:rsidRPr="00DD14E0">
        <w:rPr>
          <w:spacing w:val="3"/>
        </w:rPr>
        <w:t>v</w:t>
      </w:r>
      <w:r w:rsidRPr="00DD14E0">
        <w:t>e</w:t>
      </w:r>
      <w:r w:rsidRPr="00DD14E0">
        <w:rPr>
          <w:spacing w:val="2"/>
        </w:rPr>
        <w:t xml:space="preserve"> </w:t>
      </w:r>
      <w:r w:rsidRPr="00DD14E0">
        <w:rPr>
          <w:spacing w:val="5"/>
        </w:rPr>
        <w:t>e</w:t>
      </w:r>
      <w:r w:rsidRPr="00DD14E0">
        <w:rPr>
          <w:spacing w:val="1"/>
        </w:rPr>
        <w:t>x</w:t>
      </w:r>
      <w:r w:rsidRPr="00DD14E0">
        <w:rPr>
          <w:spacing w:val="6"/>
        </w:rPr>
        <w:t>p</w:t>
      </w:r>
      <w:r w:rsidRPr="00DD14E0">
        <w:rPr>
          <w:spacing w:val="5"/>
        </w:rPr>
        <w:t>e</w:t>
      </w:r>
      <w:r w:rsidRPr="00DD14E0">
        <w:rPr>
          <w:spacing w:val="3"/>
        </w:rPr>
        <w:t>r</w:t>
      </w:r>
      <w:r w:rsidRPr="00DD14E0">
        <w:rPr>
          <w:spacing w:val="4"/>
        </w:rPr>
        <w:t>i</w:t>
      </w:r>
      <w:r w:rsidRPr="00DD14E0">
        <w:rPr>
          <w:spacing w:val="5"/>
        </w:rPr>
        <w:t>e</w:t>
      </w:r>
      <w:r w:rsidRPr="00DD14E0">
        <w:rPr>
          <w:spacing w:val="3"/>
        </w:rPr>
        <w:t>n</w:t>
      </w:r>
      <w:r w:rsidRPr="00DD14E0">
        <w:rPr>
          <w:spacing w:val="5"/>
        </w:rPr>
        <w:t>c</w:t>
      </w:r>
      <w:r w:rsidRPr="00DD14E0">
        <w:t>e</w:t>
      </w:r>
      <w:r w:rsidRPr="00DD14E0">
        <w:rPr>
          <w:spacing w:val="-1"/>
        </w:rPr>
        <w:t xml:space="preserve"> </w:t>
      </w:r>
      <w:r w:rsidRPr="00DD14E0">
        <w:rPr>
          <w:spacing w:val="2"/>
        </w:rPr>
        <w:t>t</w:t>
      </w:r>
      <w:r w:rsidRPr="00DD14E0">
        <w:t>o</w:t>
      </w:r>
      <w:r w:rsidRPr="00DD14E0">
        <w:rPr>
          <w:spacing w:val="9"/>
        </w:rPr>
        <w:t xml:space="preserve"> </w:t>
      </w:r>
      <w:r w:rsidRPr="00DD14E0">
        <w:rPr>
          <w:spacing w:val="1"/>
        </w:rPr>
        <w:t>f</w:t>
      </w:r>
      <w:r w:rsidRPr="00DD14E0">
        <w:rPr>
          <w:spacing w:val="3"/>
        </w:rPr>
        <w:t>u</w:t>
      </w:r>
      <w:r w:rsidRPr="00DD14E0">
        <w:rPr>
          <w:spacing w:val="5"/>
        </w:rPr>
        <w:t>r</w:t>
      </w:r>
      <w:r w:rsidRPr="00DD14E0">
        <w:rPr>
          <w:spacing w:val="4"/>
        </w:rPr>
        <w:t>t</w:t>
      </w:r>
      <w:r w:rsidRPr="00DD14E0">
        <w:rPr>
          <w:spacing w:val="3"/>
        </w:rPr>
        <w:t>h</w:t>
      </w:r>
      <w:r w:rsidRPr="00DD14E0">
        <w:rPr>
          <w:spacing w:val="5"/>
        </w:rPr>
        <w:t>e</w:t>
      </w:r>
      <w:r w:rsidRPr="00DD14E0">
        <w:t>r</w:t>
      </w:r>
      <w:r w:rsidRPr="00DD14E0">
        <w:rPr>
          <w:spacing w:val="3"/>
        </w:rPr>
        <w:t xml:space="preserve"> g</w:t>
      </w:r>
      <w:r w:rsidRPr="00DD14E0">
        <w:rPr>
          <w:spacing w:val="5"/>
        </w:rPr>
        <w:t>r</w:t>
      </w:r>
      <w:r w:rsidRPr="00DD14E0">
        <w:rPr>
          <w:spacing w:val="6"/>
        </w:rPr>
        <w:t>o</w:t>
      </w:r>
      <w:r w:rsidRPr="00DD14E0">
        <w:t>w</w:t>
      </w:r>
      <w:r w:rsidRPr="00DD14E0">
        <w:rPr>
          <w:spacing w:val="10"/>
        </w:rPr>
        <w:t xml:space="preserve"> </w:t>
      </w:r>
      <w:r w:rsidRPr="00DD14E0">
        <w:rPr>
          <w:spacing w:val="5"/>
        </w:rPr>
        <w:t>a</w:t>
      </w:r>
      <w:r w:rsidRPr="00DD14E0">
        <w:rPr>
          <w:spacing w:val="3"/>
        </w:rPr>
        <w:t>n</w:t>
      </w:r>
      <w:r w:rsidRPr="00DD14E0">
        <w:t>y</w:t>
      </w:r>
      <w:r w:rsidRPr="00DD14E0">
        <w:rPr>
          <w:spacing w:val="4"/>
        </w:rPr>
        <w:t xml:space="preserve"> </w:t>
      </w:r>
      <w:r w:rsidRPr="00DD14E0">
        <w:rPr>
          <w:spacing w:val="6"/>
        </w:rPr>
        <w:t>b</w:t>
      </w:r>
      <w:r w:rsidRPr="00DD14E0">
        <w:rPr>
          <w:spacing w:val="3"/>
        </w:rPr>
        <w:t>u</w:t>
      </w:r>
      <w:r w:rsidRPr="00DD14E0">
        <w:rPr>
          <w:spacing w:val="4"/>
        </w:rPr>
        <w:t>si</w:t>
      </w:r>
      <w:r w:rsidRPr="00DD14E0">
        <w:rPr>
          <w:spacing w:val="3"/>
        </w:rPr>
        <w:t>n</w:t>
      </w:r>
      <w:r w:rsidRPr="00DD14E0">
        <w:rPr>
          <w:spacing w:val="5"/>
        </w:rPr>
        <w:t>e</w:t>
      </w:r>
      <w:r w:rsidRPr="00DD14E0">
        <w:rPr>
          <w:spacing w:val="4"/>
        </w:rPr>
        <w:t>ss</w:t>
      </w:r>
      <w:r w:rsidRPr="00DD14E0">
        <w:t>.</w:t>
      </w:r>
      <w:r w:rsidRPr="00DD14E0">
        <w:rPr>
          <w:spacing w:val="5"/>
        </w:rPr>
        <w:t xml:space="preserve"> </w:t>
      </w:r>
      <w:r w:rsidRPr="00DD14E0">
        <w:rPr>
          <w:spacing w:val="4"/>
        </w:rPr>
        <w:t>S</w:t>
      </w:r>
      <w:r w:rsidRPr="00DD14E0">
        <w:rPr>
          <w:spacing w:val="3"/>
        </w:rPr>
        <w:t>h</w:t>
      </w:r>
      <w:r w:rsidRPr="00DD14E0">
        <w:t>e</w:t>
      </w:r>
      <w:r w:rsidRPr="00DD14E0">
        <w:rPr>
          <w:spacing w:val="7"/>
        </w:rPr>
        <w:t xml:space="preserve"> </w:t>
      </w:r>
      <w:r w:rsidRPr="00DD14E0">
        <w:rPr>
          <w:spacing w:val="3"/>
        </w:rPr>
        <w:t>h</w:t>
      </w:r>
      <w:r w:rsidRPr="00DD14E0">
        <w:rPr>
          <w:spacing w:val="5"/>
        </w:rPr>
        <w:t>a</w:t>
      </w:r>
      <w:r w:rsidRPr="00DD14E0">
        <w:t>s</w:t>
      </w:r>
      <w:r w:rsidRPr="00DD14E0">
        <w:rPr>
          <w:spacing w:val="4"/>
        </w:rPr>
        <w:t xml:space="preserve"> </w:t>
      </w:r>
      <w:r w:rsidRPr="00DD14E0">
        <w:rPr>
          <w:spacing w:val="5"/>
        </w:rPr>
        <w:t>e</w:t>
      </w:r>
      <w:r w:rsidRPr="00DD14E0">
        <w:rPr>
          <w:spacing w:val="3"/>
        </w:rPr>
        <w:t>x</w:t>
      </w:r>
      <w:r w:rsidRPr="00DD14E0">
        <w:rPr>
          <w:spacing w:val="4"/>
        </w:rPr>
        <w:t>t</w:t>
      </w:r>
      <w:r w:rsidRPr="00DD14E0">
        <w:rPr>
          <w:spacing w:val="5"/>
        </w:rPr>
        <w:t>e</w:t>
      </w:r>
      <w:r w:rsidRPr="00DD14E0">
        <w:rPr>
          <w:spacing w:val="3"/>
        </w:rPr>
        <w:t>n</w:t>
      </w:r>
      <w:r w:rsidRPr="00DD14E0">
        <w:rPr>
          <w:spacing w:val="4"/>
        </w:rPr>
        <w:t>si</w:t>
      </w:r>
      <w:r w:rsidRPr="00DD14E0">
        <w:rPr>
          <w:spacing w:val="3"/>
        </w:rPr>
        <w:t>v</w:t>
      </w:r>
      <w:r w:rsidRPr="00DD14E0">
        <w:t xml:space="preserve">e </w:t>
      </w:r>
      <w:r w:rsidRPr="00DD14E0">
        <w:rPr>
          <w:spacing w:val="4"/>
        </w:rPr>
        <w:t>s</w:t>
      </w:r>
      <w:r w:rsidRPr="00DD14E0">
        <w:rPr>
          <w:spacing w:val="3"/>
        </w:rPr>
        <w:t>u</w:t>
      </w:r>
      <w:r w:rsidRPr="00DD14E0">
        <w:rPr>
          <w:spacing w:val="6"/>
        </w:rPr>
        <w:t>p</w:t>
      </w:r>
      <w:r w:rsidRPr="00DD14E0">
        <w:rPr>
          <w:spacing w:val="5"/>
        </w:rPr>
        <w:t>er</w:t>
      </w:r>
      <w:r w:rsidRPr="00DD14E0">
        <w:rPr>
          <w:spacing w:val="3"/>
        </w:rPr>
        <w:t>v</w:t>
      </w:r>
      <w:r w:rsidRPr="00DD14E0">
        <w:rPr>
          <w:spacing w:val="4"/>
        </w:rPr>
        <w:t>i</w:t>
      </w:r>
      <w:r w:rsidRPr="00DD14E0">
        <w:rPr>
          <w:spacing w:val="2"/>
        </w:rPr>
        <w:t>s</w:t>
      </w:r>
      <w:r w:rsidRPr="00DD14E0">
        <w:rPr>
          <w:spacing w:val="6"/>
        </w:rPr>
        <w:t>o</w:t>
      </w:r>
      <w:r w:rsidRPr="00DD14E0">
        <w:rPr>
          <w:spacing w:val="5"/>
        </w:rPr>
        <w:t>r</w:t>
      </w:r>
      <w:r w:rsidRPr="00DD14E0">
        <w:t>y</w:t>
      </w:r>
      <w:r w:rsidRPr="00DD14E0">
        <w:rPr>
          <w:spacing w:val="6"/>
        </w:rPr>
        <w:t xml:space="preserve"> </w:t>
      </w:r>
      <w:r w:rsidRPr="00DD14E0">
        <w:rPr>
          <w:spacing w:val="5"/>
        </w:rPr>
        <w:t>a</w:t>
      </w:r>
      <w:r w:rsidRPr="00DD14E0">
        <w:rPr>
          <w:spacing w:val="3"/>
        </w:rPr>
        <w:t>n</w:t>
      </w:r>
      <w:r w:rsidRPr="00DD14E0">
        <w:t>d</w:t>
      </w:r>
      <w:r w:rsidRPr="00DD14E0">
        <w:rPr>
          <w:spacing w:val="5"/>
        </w:rPr>
        <w:t xml:space="preserve"> </w:t>
      </w:r>
      <w:r w:rsidRPr="00DD14E0">
        <w:rPr>
          <w:spacing w:val="7"/>
        </w:rPr>
        <w:t>j</w:t>
      </w:r>
      <w:r w:rsidRPr="00DD14E0">
        <w:rPr>
          <w:spacing w:val="3"/>
        </w:rPr>
        <w:t>un</w:t>
      </w:r>
      <w:r w:rsidRPr="00DD14E0">
        <w:rPr>
          <w:spacing w:val="2"/>
        </w:rPr>
        <w:t>i</w:t>
      </w:r>
      <w:r w:rsidRPr="00DD14E0">
        <w:rPr>
          <w:spacing w:val="6"/>
        </w:rPr>
        <w:t>o</w:t>
      </w:r>
      <w:r w:rsidRPr="00DD14E0">
        <w:t>r</w:t>
      </w:r>
      <w:r w:rsidRPr="00DD14E0">
        <w:rPr>
          <w:spacing w:val="3"/>
        </w:rPr>
        <w:t xml:space="preserve"> </w:t>
      </w:r>
      <w:r w:rsidRPr="00DD14E0">
        <w:rPr>
          <w:spacing w:val="1"/>
        </w:rPr>
        <w:t>m</w:t>
      </w:r>
      <w:r w:rsidRPr="00DD14E0">
        <w:rPr>
          <w:spacing w:val="5"/>
        </w:rPr>
        <w:t>a</w:t>
      </w:r>
      <w:r w:rsidRPr="00DD14E0">
        <w:rPr>
          <w:spacing w:val="3"/>
        </w:rPr>
        <w:t>n</w:t>
      </w:r>
      <w:r w:rsidRPr="00DD14E0">
        <w:rPr>
          <w:spacing w:val="5"/>
        </w:rPr>
        <w:t>a</w:t>
      </w:r>
      <w:r w:rsidRPr="00DD14E0">
        <w:rPr>
          <w:spacing w:val="3"/>
        </w:rPr>
        <w:t>g</w:t>
      </w:r>
      <w:r w:rsidRPr="00DD14E0">
        <w:rPr>
          <w:spacing w:val="5"/>
        </w:rPr>
        <w:t>e</w:t>
      </w:r>
      <w:r w:rsidRPr="00DD14E0">
        <w:rPr>
          <w:spacing w:val="1"/>
        </w:rPr>
        <w:t>m</w:t>
      </w:r>
      <w:r w:rsidRPr="00DD14E0">
        <w:rPr>
          <w:spacing w:val="5"/>
        </w:rPr>
        <w:t>e</w:t>
      </w:r>
      <w:r w:rsidRPr="00DD14E0">
        <w:rPr>
          <w:spacing w:val="3"/>
        </w:rPr>
        <w:t>n</w:t>
      </w:r>
      <w:r w:rsidRPr="00DD14E0">
        <w:t>t</w:t>
      </w:r>
      <w:r w:rsidRPr="00DD14E0">
        <w:rPr>
          <w:spacing w:val="-1"/>
        </w:rPr>
        <w:t xml:space="preserve"> </w:t>
      </w:r>
      <w:r w:rsidRPr="00DD14E0">
        <w:rPr>
          <w:spacing w:val="5"/>
        </w:rPr>
        <w:t>e</w:t>
      </w:r>
      <w:r w:rsidRPr="00DD14E0">
        <w:rPr>
          <w:spacing w:val="3"/>
        </w:rPr>
        <w:t>x</w:t>
      </w:r>
      <w:r w:rsidRPr="00DD14E0">
        <w:rPr>
          <w:spacing w:val="6"/>
        </w:rPr>
        <w:t>p</w:t>
      </w:r>
      <w:r w:rsidRPr="00DD14E0">
        <w:rPr>
          <w:spacing w:val="5"/>
        </w:rPr>
        <w:t>er</w:t>
      </w:r>
      <w:r w:rsidRPr="00DD14E0">
        <w:rPr>
          <w:spacing w:val="4"/>
        </w:rPr>
        <w:t>i</w:t>
      </w:r>
      <w:r w:rsidRPr="00DD14E0">
        <w:rPr>
          <w:spacing w:val="5"/>
        </w:rPr>
        <w:t>e</w:t>
      </w:r>
      <w:r w:rsidRPr="00DD14E0">
        <w:rPr>
          <w:spacing w:val="3"/>
        </w:rPr>
        <w:t>nc</w:t>
      </w:r>
      <w:r w:rsidRPr="00DD14E0">
        <w:rPr>
          <w:spacing w:val="5"/>
        </w:rPr>
        <w:t>e</w:t>
      </w:r>
      <w:r w:rsidRPr="00DD14E0">
        <w:t>,</w:t>
      </w:r>
      <w:r w:rsidRPr="00DD14E0">
        <w:rPr>
          <w:spacing w:val="-1"/>
        </w:rPr>
        <w:t xml:space="preserve"> </w:t>
      </w:r>
      <w:r w:rsidRPr="00DD14E0">
        <w:rPr>
          <w:spacing w:val="5"/>
        </w:rPr>
        <w:t>a</w:t>
      </w:r>
      <w:r w:rsidRPr="00DD14E0">
        <w:rPr>
          <w:spacing w:val="3"/>
        </w:rPr>
        <w:t>n</w:t>
      </w:r>
      <w:r w:rsidRPr="00DD14E0">
        <w:t>d</w:t>
      </w:r>
      <w:r w:rsidRPr="00DD14E0">
        <w:rPr>
          <w:spacing w:val="5"/>
        </w:rPr>
        <w:t xml:space="preserve"> a</w:t>
      </w:r>
      <w:r w:rsidRPr="00DD14E0">
        <w:t>s</w:t>
      </w:r>
      <w:r w:rsidRPr="00DD14E0">
        <w:rPr>
          <w:spacing w:val="5"/>
        </w:rPr>
        <w:t xml:space="preserve"> </w:t>
      </w:r>
      <w:r w:rsidRPr="00DD14E0">
        <w:t>a</w:t>
      </w:r>
      <w:r w:rsidRPr="00DD14E0">
        <w:rPr>
          <w:spacing w:val="7"/>
        </w:rPr>
        <w:t xml:space="preserve"> </w:t>
      </w:r>
      <w:r w:rsidRPr="00DD14E0">
        <w:rPr>
          <w:spacing w:val="3"/>
        </w:rPr>
        <w:t>h</w:t>
      </w:r>
      <w:r w:rsidRPr="00DD14E0">
        <w:rPr>
          <w:spacing w:val="5"/>
        </w:rPr>
        <w:t>ar</w:t>
      </w:r>
      <w:r w:rsidRPr="00DD14E0">
        <w:t>d</w:t>
      </w:r>
      <w:r w:rsidRPr="00DD14E0">
        <w:rPr>
          <w:spacing w:val="4"/>
        </w:rPr>
        <w:t xml:space="preserve"> </w:t>
      </w:r>
      <w:r w:rsidRPr="00DD14E0">
        <w:t>w</w:t>
      </w:r>
      <w:r w:rsidRPr="00DD14E0">
        <w:rPr>
          <w:spacing w:val="6"/>
        </w:rPr>
        <w:t>o</w:t>
      </w:r>
      <w:r w:rsidRPr="00DD14E0">
        <w:rPr>
          <w:spacing w:val="5"/>
        </w:rPr>
        <w:t>r</w:t>
      </w:r>
      <w:r w:rsidRPr="00DD14E0">
        <w:rPr>
          <w:spacing w:val="3"/>
        </w:rPr>
        <w:t>k</w:t>
      </w:r>
      <w:r w:rsidRPr="00DD14E0">
        <w:rPr>
          <w:spacing w:val="4"/>
        </w:rPr>
        <w:t>i</w:t>
      </w:r>
      <w:r w:rsidRPr="00DD14E0">
        <w:rPr>
          <w:spacing w:val="3"/>
        </w:rPr>
        <w:t>n</w:t>
      </w:r>
      <w:r w:rsidRPr="00DD14E0">
        <w:t>g</w:t>
      </w:r>
      <w:r w:rsidRPr="00DD14E0">
        <w:rPr>
          <w:spacing w:val="1"/>
        </w:rPr>
        <w:t xml:space="preserve"> </w:t>
      </w:r>
      <w:r w:rsidRPr="00DD14E0">
        <w:rPr>
          <w:spacing w:val="4"/>
          <w:w w:val="99"/>
        </w:rPr>
        <w:t>i</w:t>
      </w:r>
      <w:r w:rsidRPr="00DD14E0">
        <w:rPr>
          <w:spacing w:val="3"/>
          <w:w w:val="99"/>
        </w:rPr>
        <w:t>n</w:t>
      </w:r>
      <w:r w:rsidRPr="00DD14E0">
        <w:rPr>
          <w:spacing w:val="6"/>
          <w:w w:val="99"/>
        </w:rPr>
        <w:t>d</w:t>
      </w:r>
      <w:r w:rsidRPr="00DD14E0">
        <w:rPr>
          <w:spacing w:val="4"/>
          <w:w w:val="99"/>
        </w:rPr>
        <w:t>i</w:t>
      </w:r>
      <w:r w:rsidRPr="00DD14E0">
        <w:rPr>
          <w:spacing w:val="3"/>
          <w:w w:val="99"/>
        </w:rPr>
        <w:t>v</w:t>
      </w:r>
      <w:r w:rsidRPr="00DD14E0">
        <w:rPr>
          <w:spacing w:val="4"/>
          <w:w w:val="99"/>
        </w:rPr>
        <w:t>i</w:t>
      </w:r>
      <w:r w:rsidRPr="00DD14E0">
        <w:rPr>
          <w:spacing w:val="6"/>
          <w:w w:val="99"/>
        </w:rPr>
        <w:t>d</w:t>
      </w:r>
      <w:r w:rsidRPr="00DD14E0">
        <w:rPr>
          <w:w w:val="99"/>
        </w:rPr>
        <w:t>u</w:t>
      </w:r>
      <w:r w:rsidRPr="00DD14E0">
        <w:rPr>
          <w:spacing w:val="-30"/>
        </w:rPr>
        <w:t xml:space="preserve"> </w:t>
      </w:r>
      <w:r w:rsidRPr="00DD14E0">
        <w:rPr>
          <w:spacing w:val="5"/>
        </w:rPr>
        <w:t>a</w:t>
      </w:r>
      <w:r w:rsidRPr="00DD14E0">
        <w:t>l</w:t>
      </w:r>
      <w:r w:rsidRPr="00DD14E0">
        <w:rPr>
          <w:spacing w:val="6"/>
        </w:rPr>
        <w:t xml:space="preserve"> </w:t>
      </w:r>
      <w:r w:rsidRPr="00DD14E0">
        <w:rPr>
          <w:spacing w:val="4"/>
        </w:rPr>
        <w:t>i</w:t>
      </w:r>
      <w:r w:rsidRPr="00DD14E0">
        <w:t xml:space="preserve">s </w:t>
      </w:r>
      <w:r w:rsidRPr="00DD14E0">
        <w:rPr>
          <w:spacing w:val="6"/>
        </w:rPr>
        <w:t>p</w:t>
      </w:r>
      <w:r w:rsidRPr="00DD14E0">
        <w:rPr>
          <w:spacing w:val="3"/>
        </w:rPr>
        <w:t>r</w:t>
      </w:r>
      <w:r w:rsidRPr="00DD14E0">
        <w:rPr>
          <w:spacing w:val="5"/>
        </w:rPr>
        <w:t>e</w:t>
      </w:r>
      <w:r w:rsidRPr="00DD14E0">
        <w:rPr>
          <w:spacing w:val="3"/>
        </w:rPr>
        <w:t>p</w:t>
      </w:r>
      <w:r w:rsidRPr="00DD14E0">
        <w:rPr>
          <w:spacing w:val="5"/>
        </w:rPr>
        <w:t>a</w:t>
      </w:r>
      <w:r w:rsidRPr="00DD14E0">
        <w:rPr>
          <w:spacing w:val="3"/>
        </w:rPr>
        <w:t>r</w:t>
      </w:r>
      <w:r w:rsidRPr="00DD14E0">
        <w:rPr>
          <w:spacing w:val="5"/>
        </w:rPr>
        <w:t>e</w:t>
      </w:r>
      <w:r w:rsidRPr="00DD14E0">
        <w:t>d</w:t>
      </w:r>
      <w:r w:rsidRPr="00DD14E0">
        <w:rPr>
          <w:spacing w:val="1"/>
        </w:rPr>
        <w:t xml:space="preserve"> </w:t>
      </w:r>
      <w:r w:rsidRPr="00DD14E0">
        <w:rPr>
          <w:spacing w:val="2"/>
        </w:rPr>
        <w:t>t</w:t>
      </w:r>
      <w:r w:rsidRPr="00DD14E0">
        <w:t>o</w:t>
      </w:r>
      <w:r w:rsidRPr="00DD14E0">
        <w:rPr>
          <w:spacing w:val="6"/>
        </w:rPr>
        <w:t xml:space="preserve"> p</w:t>
      </w:r>
      <w:r w:rsidRPr="00DD14E0">
        <w:rPr>
          <w:spacing w:val="3"/>
        </w:rPr>
        <w:t>u</w:t>
      </w:r>
      <w:r w:rsidRPr="00DD14E0">
        <w:t>t</w:t>
      </w:r>
      <w:r w:rsidRPr="00DD14E0">
        <w:rPr>
          <w:spacing w:val="6"/>
        </w:rPr>
        <w:t xml:space="preserve"> </w:t>
      </w:r>
      <w:r w:rsidRPr="00DD14E0">
        <w:rPr>
          <w:spacing w:val="4"/>
        </w:rPr>
        <w:t>i</w:t>
      </w:r>
      <w:r w:rsidRPr="00DD14E0">
        <w:t>n</w:t>
      </w:r>
      <w:r w:rsidRPr="00DD14E0">
        <w:rPr>
          <w:spacing w:val="4"/>
        </w:rPr>
        <w:t xml:space="preserve"> l</w:t>
      </w:r>
      <w:r w:rsidRPr="00DD14E0">
        <w:rPr>
          <w:spacing w:val="6"/>
        </w:rPr>
        <w:t>o</w:t>
      </w:r>
      <w:r w:rsidRPr="00DD14E0">
        <w:rPr>
          <w:spacing w:val="3"/>
        </w:rPr>
        <w:t>n</w:t>
      </w:r>
      <w:r w:rsidRPr="00DD14E0">
        <w:t>g</w:t>
      </w:r>
      <w:r w:rsidRPr="00DD14E0">
        <w:rPr>
          <w:spacing w:val="4"/>
        </w:rPr>
        <w:t xml:space="preserve"> </w:t>
      </w:r>
      <w:r w:rsidRPr="00DD14E0">
        <w:rPr>
          <w:spacing w:val="3"/>
        </w:rPr>
        <w:t>h</w:t>
      </w:r>
      <w:r w:rsidRPr="00DD14E0">
        <w:rPr>
          <w:spacing w:val="6"/>
        </w:rPr>
        <w:t>o</w:t>
      </w:r>
      <w:r w:rsidRPr="00DD14E0">
        <w:rPr>
          <w:spacing w:val="1"/>
        </w:rPr>
        <w:t>u</w:t>
      </w:r>
      <w:r w:rsidRPr="00DD14E0">
        <w:rPr>
          <w:spacing w:val="5"/>
        </w:rPr>
        <w:t>r</w:t>
      </w:r>
      <w:r w:rsidRPr="00DD14E0">
        <w:t>s</w:t>
      </w:r>
      <w:r w:rsidRPr="00DD14E0">
        <w:rPr>
          <w:spacing w:val="3"/>
        </w:rPr>
        <w:t xml:space="preserve"> </w:t>
      </w:r>
      <w:r w:rsidRPr="00DD14E0">
        <w:rPr>
          <w:spacing w:val="4"/>
        </w:rPr>
        <w:t>t</w:t>
      </w:r>
      <w:r w:rsidRPr="00DD14E0">
        <w:t>o</w:t>
      </w:r>
      <w:r w:rsidRPr="00DD14E0">
        <w:rPr>
          <w:spacing w:val="6"/>
        </w:rPr>
        <w:t xml:space="preserve"> </w:t>
      </w:r>
      <w:r w:rsidRPr="00DD14E0">
        <w:rPr>
          <w:spacing w:val="5"/>
        </w:rPr>
        <w:t>e</w:t>
      </w:r>
      <w:r w:rsidRPr="00DD14E0">
        <w:rPr>
          <w:spacing w:val="3"/>
        </w:rPr>
        <w:t>n</w:t>
      </w:r>
      <w:r w:rsidRPr="00DD14E0">
        <w:rPr>
          <w:spacing w:val="4"/>
        </w:rPr>
        <w:t>s</w:t>
      </w:r>
      <w:r w:rsidRPr="00DD14E0">
        <w:rPr>
          <w:spacing w:val="3"/>
        </w:rPr>
        <w:t>u</w:t>
      </w:r>
      <w:r w:rsidRPr="00DD14E0">
        <w:rPr>
          <w:spacing w:val="5"/>
        </w:rPr>
        <w:t>r</w:t>
      </w:r>
      <w:r w:rsidRPr="00DD14E0">
        <w:t>e</w:t>
      </w:r>
      <w:r w:rsidRPr="00DD14E0">
        <w:rPr>
          <w:spacing w:val="3"/>
        </w:rPr>
        <w:t xml:space="preserve"> </w:t>
      </w:r>
      <w:r w:rsidRPr="00DD14E0">
        <w:rPr>
          <w:spacing w:val="4"/>
        </w:rPr>
        <w:t>t</w:t>
      </w:r>
      <w:r w:rsidRPr="00DD14E0">
        <w:rPr>
          <w:spacing w:val="3"/>
        </w:rPr>
        <w:t>h</w:t>
      </w:r>
      <w:r w:rsidRPr="00DD14E0">
        <w:rPr>
          <w:spacing w:val="5"/>
        </w:rPr>
        <w:t>a</w:t>
      </w:r>
      <w:r w:rsidRPr="00DD14E0">
        <w:t>t</w:t>
      </w:r>
      <w:r w:rsidRPr="00DD14E0">
        <w:rPr>
          <w:spacing w:val="4"/>
        </w:rPr>
        <w:t xml:space="preserve"> </w:t>
      </w:r>
      <w:r w:rsidRPr="00DD14E0">
        <w:t>a</w:t>
      </w:r>
      <w:r w:rsidRPr="00DD14E0">
        <w:rPr>
          <w:spacing w:val="7"/>
        </w:rPr>
        <w:t xml:space="preserve"> </w:t>
      </w:r>
      <w:r w:rsidRPr="00DD14E0">
        <w:rPr>
          <w:spacing w:val="4"/>
        </w:rPr>
        <w:t>st</w:t>
      </w:r>
      <w:r w:rsidRPr="00DD14E0">
        <w:rPr>
          <w:spacing w:val="3"/>
        </w:rPr>
        <w:t>o</w:t>
      </w:r>
      <w:r w:rsidRPr="00DD14E0">
        <w:rPr>
          <w:spacing w:val="5"/>
        </w:rPr>
        <w:t>r</w:t>
      </w:r>
      <w:r w:rsidRPr="00DD14E0">
        <w:t>e</w:t>
      </w:r>
      <w:r w:rsidRPr="00DD14E0">
        <w:rPr>
          <w:spacing w:val="4"/>
        </w:rPr>
        <w:t xml:space="preserve"> </w:t>
      </w:r>
      <w:r w:rsidRPr="00DD14E0">
        <w:rPr>
          <w:spacing w:val="3"/>
        </w:rPr>
        <w:t>h</w:t>
      </w:r>
      <w:r w:rsidRPr="00DD14E0">
        <w:rPr>
          <w:spacing w:val="4"/>
        </w:rPr>
        <w:t>it</w:t>
      </w:r>
      <w:r w:rsidRPr="00DD14E0">
        <w:t>s</w:t>
      </w:r>
      <w:r w:rsidRPr="00DD14E0">
        <w:rPr>
          <w:spacing w:val="6"/>
        </w:rPr>
        <w:t xml:space="preserve"> </w:t>
      </w:r>
      <w:r w:rsidRPr="00DD14E0">
        <w:rPr>
          <w:spacing w:val="4"/>
        </w:rPr>
        <w:t>it</w:t>
      </w:r>
      <w:r w:rsidRPr="00DD14E0">
        <w:t>s</w:t>
      </w:r>
      <w:r w:rsidRPr="00DD14E0">
        <w:rPr>
          <w:spacing w:val="5"/>
        </w:rPr>
        <w:t xml:space="preserve"> </w:t>
      </w:r>
      <w:r w:rsidRPr="00DD14E0">
        <w:rPr>
          <w:spacing w:val="3"/>
          <w:w w:val="99"/>
        </w:rPr>
        <w:t>p</w:t>
      </w:r>
      <w:r w:rsidRPr="00DD14E0">
        <w:rPr>
          <w:spacing w:val="5"/>
          <w:w w:val="99"/>
        </w:rPr>
        <w:t>er</w:t>
      </w:r>
      <w:r w:rsidRPr="00DD14E0">
        <w:rPr>
          <w:spacing w:val="3"/>
          <w:w w:val="99"/>
        </w:rPr>
        <w:t>fo</w:t>
      </w:r>
      <w:r w:rsidRPr="00DD14E0">
        <w:rPr>
          <w:spacing w:val="5"/>
          <w:w w:val="99"/>
        </w:rPr>
        <w:t>r</w:t>
      </w:r>
      <w:r w:rsidRPr="00DD14E0">
        <w:rPr>
          <w:spacing w:val="1"/>
          <w:w w:val="99"/>
        </w:rPr>
        <w:t>m</w:t>
      </w:r>
      <w:r w:rsidRPr="00DD14E0">
        <w:rPr>
          <w:spacing w:val="5"/>
          <w:w w:val="99"/>
        </w:rPr>
        <w:t>a</w:t>
      </w:r>
      <w:r w:rsidRPr="00DD14E0">
        <w:rPr>
          <w:spacing w:val="3"/>
          <w:w w:val="99"/>
        </w:rPr>
        <w:t>n</w:t>
      </w:r>
      <w:r w:rsidRPr="00DD14E0">
        <w:rPr>
          <w:w w:val="99"/>
        </w:rPr>
        <w:t>c</w:t>
      </w:r>
      <w:r w:rsidRPr="00DD14E0">
        <w:rPr>
          <w:spacing w:val="-29"/>
        </w:rPr>
        <w:t xml:space="preserve"> </w:t>
      </w:r>
      <w:r w:rsidRPr="00DD14E0">
        <w:t>e</w:t>
      </w:r>
      <w:r w:rsidRPr="00DD14E0">
        <w:rPr>
          <w:spacing w:val="9"/>
        </w:rPr>
        <w:t xml:space="preserve"> </w:t>
      </w:r>
      <w:r w:rsidRPr="00DD14E0">
        <w:rPr>
          <w:spacing w:val="5"/>
        </w:rPr>
        <w:t>a</w:t>
      </w:r>
      <w:r w:rsidRPr="00DD14E0">
        <w:rPr>
          <w:spacing w:val="3"/>
        </w:rPr>
        <w:t>n</w:t>
      </w:r>
      <w:r w:rsidRPr="00DD14E0">
        <w:t>d</w:t>
      </w:r>
      <w:r w:rsidRPr="00DD14E0">
        <w:rPr>
          <w:spacing w:val="5"/>
        </w:rPr>
        <w:t xml:space="preserve"> sa</w:t>
      </w:r>
      <w:r w:rsidRPr="00DD14E0">
        <w:rPr>
          <w:spacing w:val="2"/>
        </w:rPr>
        <w:t>l</w:t>
      </w:r>
      <w:r w:rsidRPr="00DD14E0">
        <w:rPr>
          <w:spacing w:val="5"/>
        </w:rPr>
        <w:t>e</w:t>
      </w:r>
      <w:r w:rsidRPr="00DD14E0">
        <w:t>s</w:t>
      </w:r>
    </w:p>
    <w:p w14:paraId="69E01E14" w14:textId="77777777" w:rsidR="00D87872" w:rsidRPr="00DD14E0" w:rsidRDefault="00DD14E0">
      <w:pPr>
        <w:spacing w:line="270" w:lineRule="auto"/>
        <w:ind w:right="106"/>
      </w:pPr>
      <w:r w:rsidRPr="00DD14E0">
        <w:rPr>
          <w:spacing w:val="5"/>
        </w:rPr>
        <w:t>tar</w:t>
      </w:r>
      <w:r w:rsidRPr="00DD14E0">
        <w:rPr>
          <w:spacing w:val="3"/>
        </w:rPr>
        <w:t>g</w:t>
      </w:r>
      <w:r w:rsidRPr="00DD14E0">
        <w:rPr>
          <w:spacing w:val="5"/>
        </w:rPr>
        <w:t>e</w:t>
      </w:r>
      <w:r w:rsidRPr="00DD14E0">
        <w:rPr>
          <w:spacing w:val="4"/>
        </w:rPr>
        <w:t>t</w:t>
      </w:r>
      <w:r w:rsidRPr="00DD14E0">
        <w:rPr>
          <w:spacing w:val="2"/>
        </w:rPr>
        <w:t>s</w:t>
      </w:r>
      <w:r w:rsidRPr="00DD14E0">
        <w:t>.</w:t>
      </w:r>
      <w:r w:rsidRPr="00DD14E0">
        <w:rPr>
          <w:spacing w:val="6"/>
        </w:rPr>
        <w:t xml:space="preserve"> </w:t>
      </w:r>
      <w:r w:rsidRPr="00DD14E0">
        <w:rPr>
          <w:spacing w:val="4"/>
        </w:rPr>
        <w:t>Ri</w:t>
      </w:r>
      <w:r w:rsidRPr="00DD14E0">
        <w:rPr>
          <w:spacing w:val="3"/>
        </w:rPr>
        <w:t>gh</w:t>
      </w:r>
      <w:r w:rsidRPr="00DD14E0">
        <w:t>t</w:t>
      </w:r>
      <w:r w:rsidRPr="00DD14E0">
        <w:rPr>
          <w:spacing w:val="5"/>
        </w:rPr>
        <w:t xml:space="preserve"> </w:t>
      </w:r>
      <w:r w:rsidRPr="00DD14E0">
        <w:rPr>
          <w:spacing w:val="3"/>
        </w:rPr>
        <w:t>n</w:t>
      </w:r>
      <w:r w:rsidRPr="00DD14E0">
        <w:rPr>
          <w:spacing w:val="6"/>
        </w:rPr>
        <w:t>o</w:t>
      </w:r>
      <w:r w:rsidRPr="00DD14E0">
        <w:t>w</w:t>
      </w:r>
      <w:r w:rsidRPr="00DD14E0">
        <w:rPr>
          <w:spacing w:val="2"/>
        </w:rPr>
        <w:t xml:space="preserve"> </w:t>
      </w:r>
      <w:r w:rsidRPr="00DD14E0">
        <w:rPr>
          <w:spacing w:val="4"/>
        </w:rPr>
        <w:t>s</w:t>
      </w:r>
      <w:r w:rsidRPr="00DD14E0">
        <w:rPr>
          <w:spacing w:val="3"/>
        </w:rPr>
        <w:t>h</w:t>
      </w:r>
      <w:r w:rsidRPr="00DD14E0">
        <w:t>e</w:t>
      </w:r>
      <w:r w:rsidRPr="00DD14E0">
        <w:rPr>
          <w:spacing w:val="7"/>
        </w:rPr>
        <w:t xml:space="preserve"> </w:t>
      </w:r>
      <w:r w:rsidRPr="00DD14E0">
        <w:rPr>
          <w:spacing w:val="4"/>
        </w:rPr>
        <w:t>i</w:t>
      </w:r>
      <w:r w:rsidRPr="00DD14E0">
        <w:t>s</w:t>
      </w:r>
      <w:r w:rsidRPr="00DD14E0">
        <w:rPr>
          <w:spacing w:val="8"/>
        </w:rPr>
        <w:t xml:space="preserve"> </w:t>
      </w:r>
      <w:r w:rsidRPr="00DD14E0">
        <w:rPr>
          <w:spacing w:val="2"/>
        </w:rPr>
        <w:t>l</w:t>
      </w:r>
      <w:r w:rsidRPr="00DD14E0">
        <w:rPr>
          <w:spacing w:val="3"/>
        </w:rPr>
        <w:t>ook</w:t>
      </w:r>
      <w:r w:rsidRPr="00DD14E0">
        <w:rPr>
          <w:spacing w:val="4"/>
        </w:rPr>
        <w:t>i</w:t>
      </w:r>
      <w:r w:rsidRPr="00DD14E0">
        <w:rPr>
          <w:spacing w:val="3"/>
        </w:rPr>
        <w:t>n</w:t>
      </w:r>
      <w:r w:rsidRPr="00DD14E0">
        <w:t>g</w:t>
      </w:r>
      <w:r w:rsidRPr="00DD14E0">
        <w:rPr>
          <w:spacing w:val="2"/>
        </w:rPr>
        <w:t xml:space="preserve"> </w:t>
      </w:r>
      <w:r w:rsidRPr="00DD14E0">
        <w:rPr>
          <w:spacing w:val="4"/>
        </w:rPr>
        <w:t>t</w:t>
      </w:r>
      <w:r w:rsidRPr="00DD14E0">
        <w:t>o</w:t>
      </w:r>
      <w:r w:rsidRPr="00DD14E0">
        <w:rPr>
          <w:spacing w:val="9"/>
        </w:rPr>
        <w:t xml:space="preserve"> </w:t>
      </w:r>
      <w:r w:rsidRPr="00DD14E0">
        <w:t>w</w:t>
      </w:r>
      <w:r w:rsidRPr="00DD14E0">
        <w:rPr>
          <w:spacing w:val="6"/>
        </w:rPr>
        <w:t>o</w:t>
      </w:r>
      <w:r w:rsidRPr="00DD14E0">
        <w:rPr>
          <w:spacing w:val="5"/>
        </w:rPr>
        <w:t>r</w:t>
      </w:r>
      <w:r w:rsidRPr="00DD14E0">
        <w:t>k</w:t>
      </w:r>
      <w:r w:rsidRPr="00DD14E0">
        <w:rPr>
          <w:spacing w:val="4"/>
        </w:rPr>
        <w:t xml:space="preserve"> </w:t>
      </w:r>
      <w:r w:rsidRPr="00DD14E0">
        <w:rPr>
          <w:spacing w:val="3"/>
        </w:rPr>
        <w:t>f</w:t>
      </w:r>
      <w:r w:rsidRPr="00DD14E0">
        <w:rPr>
          <w:spacing w:val="6"/>
        </w:rPr>
        <w:t>o</w:t>
      </w:r>
      <w:r w:rsidRPr="00DD14E0">
        <w:t>r</w:t>
      </w:r>
      <w:r w:rsidRPr="00DD14E0">
        <w:rPr>
          <w:spacing w:val="6"/>
        </w:rPr>
        <w:t xml:space="preserve"> </w:t>
      </w:r>
      <w:r w:rsidRPr="00DD14E0">
        <w:t>a</w:t>
      </w:r>
      <w:r w:rsidRPr="00DD14E0">
        <w:rPr>
          <w:spacing w:val="7"/>
        </w:rPr>
        <w:t xml:space="preserve"> </w:t>
      </w:r>
      <w:r w:rsidRPr="00DD14E0">
        <w:rPr>
          <w:spacing w:val="3"/>
        </w:rPr>
        <w:t>c</w:t>
      </w:r>
      <w:r w:rsidRPr="00DD14E0">
        <w:rPr>
          <w:spacing w:val="6"/>
        </w:rPr>
        <w:t>o</w:t>
      </w:r>
      <w:r w:rsidRPr="00DD14E0">
        <w:rPr>
          <w:spacing w:val="1"/>
        </w:rPr>
        <w:t>m</w:t>
      </w:r>
      <w:r w:rsidRPr="00DD14E0">
        <w:rPr>
          <w:spacing w:val="6"/>
        </w:rPr>
        <w:t>p</w:t>
      </w:r>
      <w:r w:rsidRPr="00DD14E0">
        <w:rPr>
          <w:spacing w:val="5"/>
        </w:rPr>
        <w:t>a</w:t>
      </w:r>
      <w:r w:rsidRPr="00DD14E0">
        <w:rPr>
          <w:spacing w:val="3"/>
        </w:rPr>
        <w:t>n</w:t>
      </w:r>
      <w:r w:rsidRPr="00DD14E0">
        <w:t>y</w:t>
      </w:r>
      <w:r w:rsidRPr="00DD14E0">
        <w:rPr>
          <w:spacing w:val="-1"/>
        </w:rPr>
        <w:t xml:space="preserve"> </w:t>
      </w:r>
      <w:r w:rsidRPr="00DD14E0">
        <w:rPr>
          <w:spacing w:val="7"/>
        </w:rPr>
        <w:t>t</w:t>
      </w:r>
      <w:r w:rsidRPr="00DD14E0">
        <w:rPr>
          <w:spacing w:val="3"/>
        </w:rPr>
        <w:t>h</w:t>
      </w:r>
      <w:r w:rsidRPr="00DD14E0">
        <w:rPr>
          <w:spacing w:val="5"/>
        </w:rPr>
        <w:t>a</w:t>
      </w:r>
      <w:r w:rsidRPr="00DD14E0">
        <w:t>t</w:t>
      </w:r>
      <w:r w:rsidRPr="00DD14E0">
        <w:rPr>
          <w:spacing w:val="6"/>
        </w:rPr>
        <w:t xml:space="preserve"> </w:t>
      </w:r>
      <w:r w:rsidRPr="00DD14E0">
        <w:rPr>
          <w:spacing w:val="3"/>
        </w:rPr>
        <w:t>h</w:t>
      </w:r>
      <w:r w:rsidRPr="00DD14E0">
        <w:rPr>
          <w:spacing w:val="5"/>
        </w:rPr>
        <w:t>a</w:t>
      </w:r>
      <w:r w:rsidRPr="00DD14E0">
        <w:t>s</w:t>
      </w:r>
      <w:r w:rsidRPr="00DD14E0">
        <w:rPr>
          <w:spacing w:val="6"/>
        </w:rPr>
        <w:t xml:space="preserve"> </w:t>
      </w:r>
      <w:r w:rsidRPr="00DD14E0">
        <w:t>a</w:t>
      </w:r>
      <w:r w:rsidRPr="00DD14E0">
        <w:rPr>
          <w:spacing w:val="7"/>
        </w:rPr>
        <w:t xml:space="preserve"> </w:t>
      </w:r>
      <w:r w:rsidRPr="00DD14E0">
        <w:rPr>
          <w:spacing w:val="3"/>
        </w:rPr>
        <w:t>n</w:t>
      </w:r>
      <w:r w:rsidRPr="00DD14E0">
        <w:rPr>
          <w:spacing w:val="5"/>
        </w:rPr>
        <w:t>a</w:t>
      </w:r>
      <w:r w:rsidRPr="00DD14E0">
        <w:rPr>
          <w:spacing w:val="4"/>
        </w:rPr>
        <w:t>t</w:t>
      </w:r>
      <w:r w:rsidRPr="00DD14E0">
        <w:rPr>
          <w:spacing w:val="2"/>
        </w:rPr>
        <w:t>i</w:t>
      </w:r>
      <w:r w:rsidRPr="00DD14E0">
        <w:rPr>
          <w:spacing w:val="6"/>
        </w:rPr>
        <w:t>o</w:t>
      </w:r>
      <w:r w:rsidRPr="00DD14E0">
        <w:rPr>
          <w:spacing w:val="3"/>
        </w:rPr>
        <w:t>n</w:t>
      </w:r>
      <w:r w:rsidRPr="00DD14E0">
        <w:rPr>
          <w:spacing w:val="5"/>
        </w:rPr>
        <w:t>a</w:t>
      </w:r>
      <w:r w:rsidRPr="00DD14E0">
        <w:t>l</w:t>
      </w:r>
      <w:r w:rsidRPr="00DD14E0">
        <w:rPr>
          <w:spacing w:val="1"/>
        </w:rPr>
        <w:t xml:space="preserve"> </w:t>
      </w:r>
      <w:r w:rsidRPr="00DD14E0">
        <w:rPr>
          <w:spacing w:val="3"/>
        </w:rPr>
        <w:t>p</w:t>
      </w:r>
      <w:r w:rsidRPr="00DD14E0">
        <w:rPr>
          <w:spacing w:val="5"/>
        </w:rPr>
        <w:t>re</w:t>
      </w:r>
      <w:r w:rsidRPr="00DD14E0">
        <w:rPr>
          <w:spacing w:val="4"/>
        </w:rPr>
        <w:t>s</w:t>
      </w:r>
      <w:r w:rsidRPr="00DD14E0">
        <w:rPr>
          <w:spacing w:val="5"/>
        </w:rPr>
        <w:t>e</w:t>
      </w:r>
      <w:r w:rsidRPr="00DD14E0">
        <w:rPr>
          <w:spacing w:val="3"/>
        </w:rPr>
        <w:t>nc</w:t>
      </w:r>
      <w:r w:rsidRPr="00DD14E0">
        <w:t xml:space="preserve">e </w:t>
      </w:r>
      <w:r w:rsidRPr="00DD14E0">
        <w:rPr>
          <w:spacing w:val="5"/>
        </w:rPr>
        <w:t>a</w:t>
      </w:r>
      <w:r w:rsidRPr="00DD14E0">
        <w:rPr>
          <w:spacing w:val="3"/>
        </w:rPr>
        <w:t>n</w:t>
      </w:r>
      <w:r w:rsidRPr="00DD14E0">
        <w:t>d</w:t>
      </w:r>
      <w:r w:rsidRPr="00DD14E0">
        <w:rPr>
          <w:spacing w:val="8"/>
        </w:rPr>
        <w:t xml:space="preserve"> </w:t>
      </w:r>
      <w:r w:rsidRPr="00DD14E0">
        <w:t>w</w:t>
      </w:r>
      <w:r w:rsidRPr="00DD14E0">
        <w:rPr>
          <w:spacing w:val="4"/>
        </w:rPr>
        <w:t>hi</w:t>
      </w:r>
      <w:r w:rsidRPr="00DD14E0">
        <w:rPr>
          <w:spacing w:val="5"/>
        </w:rPr>
        <w:t>c</w:t>
      </w:r>
      <w:r w:rsidRPr="00DD14E0">
        <w:t>h</w:t>
      </w:r>
      <w:r w:rsidRPr="00DD14E0">
        <w:rPr>
          <w:spacing w:val="6"/>
        </w:rPr>
        <w:t xml:space="preserve"> </w:t>
      </w:r>
      <w:r w:rsidRPr="00DD14E0">
        <w:t>w</w:t>
      </w:r>
      <w:r w:rsidRPr="00DD14E0">
        <w:rPr>
          <w:spacing w:val="5"/>
        </w:rPr>
        <w:t>i</w:t>
      </w:r>
      <w:r w:rsidRPr="00DD14E0">
        <w:rPr>
          <w:spacing w:val="4"/>
        </w:rPr>
        <w:t>l</w:t>
      </w:r>
      <w:r w:rsidRPr="00DD14E0">
        <w:t>l</w:t>
      </w:r>
      <w:r w:rsidRPr="00DD14E0">
        <w:rPr>
          <w:spacing w:val="6"/>
        </w:rPr>
        <w:t xml:space="preserve"> o</w:t>
      </w:r>
      <w:r w:rsidRPr="00DD14E0">
        <w:rPr>
          <w:spacing w:val="3"/>
        </w:rPr>
        <w:t>ff</w:t>
      </w:r>
      <w:r w:rsidRPr="00DD14E0">
        <w:rPr>
          <w:spacing w:val="5"/>
        </w:rPr>
        <w:t>e</w:t>
      </w:r>
      <w:r w:rsidRPr="00DD14E0">
        <w:t>r</w:t>
      </w:r>
      <w:r w:rsidRPr="00DD14E0">
        <w:rPr>
          <w:spacing w:val="6"/>
        </w:rPr>
        <w:t xml:space="preserve"> </w:t>
      </w:r>
      <w:r w:rsidRPr="00DD14E0">
        <w:rPr>
          <w:spacing w:val="3"/>
        </w:rPr>
        <w:t>he</w:t>
      </w:r>
      <w:r w:rsidRPr="00DD14E0">
        <w:t>r</w:t>
      </w:r>
      <w:r w:rsidRPr="00DD14E0">
        <w:rPr>
          <w:spacing w:val="5"/>
        </w:rPr>
        <w:t xml:space="preserve"> </w:t>
      </w:r>
      <w:r w:rsidRPr="00DD14E0">
        <w:t>a</w:t>
      </w:r>
      <w:r w:rsidRPr="00DD14E0">
        <w:rPr>
          <w:spacing w:val="9"/>
        </w:rPr>
        <w:t xml:space="preserve"> </w:t>
      </w:r>
      <w:r w:rsidRPr="00DD14E0">
        <w:rPr>
          <w:spacing w:val="3"/>
        </w:rPr>
        <w:t>un</w:t>
      </w:r>
      <w:r w:rsidRPr="00DD14E0">
        <w:rPr>
          <w:spacing w:val="4"/>
        </w:rPr>
        <w:t>i</w:t>
      </w:r>
      <w:r w:rsidRPr="00DD14E0">
        <w:rPr>
          <w:spacing w:val="6"/>
        </w:rPr>
        <w:t>q</w:t>
      </w:r>
      <w:r w:rsidRPr="00DD14E0">
        <w:rPr>
          <w:spacing w:val="3"/>
        </w:rPr>
        <w:t>u</w:t>
      </w:r>
      <w:r w:rsidRPr="00DD14E0">
        <w:t>e</w:t>
      </w:r>
      <w:r w:rsidRPr="00DD14E0">
        <w:rPr>
          <w:spacing w:val="3"/>
        </w:rPr>
        <w:t xml:space="preserve"> </w:t>
      </w:r>
      <w:r w:rsidRPr="00DD14E0">
        <w:rPr>
          <w:spacing w:val="6"/>
        </w:rPr>
        <w:t>p</w:t>
      </w:r>
      <w:r w:rsidRPr="00DD14E0">
        <w:rPr>
          <w:spacing w:val="2"/>
        </w:rPr>
        <w:t>l</w:t>
      </w:r>
      <w:r w:rsidRPr="00DD14E0">
        <w:rPr>
          <w:spacing w:val="5"/>
        </w:rPr>
        <w:t>ac</w:t>
      </w:r>
      <w:r w:rsidRPr="00DD14E0">
        <w:t>e</w:t>
      </w:r>
      <w:r w:rsidRPr="00DD14E0">
        <w:rPr>
          <w:spacing w:val="4"/>
        </w:rPr>
        <w:t xml:space="preserve"> </w:t>
      </w:r>
      <w:r w:rsidRPr="00DD14E0">
        <w:rPr>
          <w:spacing w:val="2"/>
        </w:rPr>
        <w:t>t</w:t>
      </w:r>
      <w:r w:rsidRPr="00DD14E0">
        <w:t>o</w:t>
      </w:r>
      <w:r w:rsidRPr="00DD14E0">
        <w:rPr>
          <w:spacing w:val="9"/>
        </w:rPr>
        <w:t xml:space="preserve"> </w:t>
      </w:r>
      <w:r w:rsidRPr="00DD14E0">
        <w:t>w</w:t>
      </w:r>
      <w:r w:rsidRPr="00DD14E0">
        <w:rPr>
          <w:spacing w:val="6"/>
        </w:rPr>
        <w:t>o</w:t>
      </w:r>
      <w:r w:rsidRPr="00DD14E0">
        <w:rPr>
          <w:spacing w:val="5"/>
        </w:rPr>
        <w:t>r</w:t>
      </w:r>
      <w:r w:rsidRPr="00DD14E0">
        <w:t>k</w:t>
      </w:r>
      <w:r w:rsidRPr="00DD14E0">
        <w:rPr>
          <w:spacing w:val="4"/>
        </w:rPr>
        <w:t xml:space="preserve"> </w:t>
      </w:r>
      <w:r w:rsidRPr="00DD14E0">
        <w:t>w</w:t>
      </w:r>
      <w:r w:rsidRPr="00DD14E0">
        <w:rPr>
          <w:spacing w:val="5"/>
        </w:rPr>
        <w:t>i</w:t>
      </w:r>
      <w:r w:rsidRPr="00DD14E0">
        <w:rPr>
          <w:spacing w:val="4"/>
        </w:rPr>
        <w:t>t</w:t>
      </w:r>
      <w:r w:rsidRPr="00DD14E0">
        <w:rPr>
          <w:spacing w:val="3"/>
        </w:rPr>
        <w:t>h</w:t>
      </w:r>
      <w:r w:rsidRPr="00DD14E0">
        <w:rPr>
          <w:spacing w:val="4"/>
        </w:rPr>
        <w:t>i</w:t>
      </w:r>
      <w:r w:rsidRPr="00DD14E0">
        <w:t>n</w:t>
      </w:r>
      <w:r w:rsidRPr="00DD14E0">
        <w:rPr>
          <w:spacing w:val="3"/>
        </w:rPr>
        <w:t xml:space="preserve"> </w:t>
      </w:r>
      <w:r w:rsidRPr="00DD14E0">
        <w:rPr>
          <w:spacing w:val="4"/>
          <w:w w:val="99"/>
        </w:rPr>
        <w:t>t</w:t>
      </w:r>
      <w:r w:rsidRPr="00DD14E0">
        <w:rPr>
          <w:spacing w:val="3"/>
          <w:w w:val="99"/>
        </w:rPr>
        <w:t>h</w:t>
      </w:r>
      <w:r w:rsidRPr="00DD14E0">
        <w:rPr>
          <w:w w:val="99"/>
        </w:rPr>
        <w:t>e</w:t>
      </w:r>
      <w:r w:rsidRPr="00DD14E0">
        <w:rPr>
          <w:spacing w:val="-30"/>
        </w:rPr>
        <w:t xml:space="preserve"> </w:t>
      </w:r>
      <w:r w:rsidRPr="00DD14E0">
        <w:rPr>
          <w:spacing w:val="4"/>
        </w:rPr>
        <w:t>i</w:t>
      </w:r>
      <w:r w:rsidRPr="00DD14E0">
        <w:t>r</w:t>
      </w:r>
      <w:r w:rsidRPr="00DD14E0">
        <w:rPr>
          <w:spacing w:val="7"/>
        </w:rPr>
        <w:t xml:space="preserve"> </w:t>
      </w:r>
      <w:r w:rsidRPr="00DD14E0">
        <w:rPr>
          <w:spacing w:val="5"/>
        </w:rPr>
        <w:t>c</w:t>
      </w:r>
      <w:r w:rsidRPr="00DD14E0">
        <w:rPr>
          <w:spacing w:val="6"/>
        </w:rPr>
        <w:t>o</w:t>
      </w:r>
      <w:r w:rsidRPr="00DD14E0">
        <w:rPr>
          <w:spacing w:val="1"/>
        </w:rPr>
        <w:t>m</w:t>
      </w:r>
      <w:r w:rsidRPr="00DD14E0">
        <w:rPr>
          <w:spacing w:val="6"/>
        </w:rPr>
        <w:t>p</w:t>
      </w:r>
      <w:r w:rsidRPr="00DD14E0">
        <w:rPr>
          <w:spacing w:val="5"/>
        </w:rPr>
        <w:t>a</w:t>
      </w:r>
      <w:r w:rsidRPr="00DD14E0">
        <w:rPr>
          <w:spacing w:val="3"/>
        </w:rPr>
        <w:t>n</w:t>
      </w:r>
      <w:r w:rsidRPr="00DD14E0">
        <w:rPr>
          <w:spacing w:val="1"/>
        </w:rPr>
        <w:t>y</w:t>
      </w:r>
      <w:r w:rsidRPr="00DD14E0">
        <w:t>.</w:t>
      </w:r>
    </w:p>
    <w:p w14:paraId="55EED5A8" w14:textId="77777777" w:rsidR="00D87872" w:rsidRPr="00DD14E0" w:rsidRDefault="00D87872">
      <w:pPr>
        <w:spacing w:before="12" w:line="280" w:lineRule="exact"/>
        <w:rPr>
          <w:sz w:val="28"/>
          <w:szCs w:val="28"/>
        </w:rPr>
      </w:pPr>
    </w:p>
    <w:p w14:paraId="4687798E" w14:textId="77777777" w:rsidR="00D87872" w:rsidRPr="00DD14E0" w:rsidRDefault="00DD14E0">
      <w:r w:rsidRPr="00DD14E0">
        <w:rPr>
          <w:spacing w:val="9"/>
        </w:rPr>
        <w:t>C</w:t>
      </w:r>
      <w:r w:rsidRPr="00DD14E0">
        <w:rPr>
          <w:spacing w:val="7"/>
        </w:rPr>
        <w:t>A</w:t>
      </w:r>
      <w:r w:rsidRPr="00DD14E0">
        <w:rPr>
          <w:spacing w:val="9"/>
        </w:rPr>
        <w:t>R</w:t>
      </w:r>
      <w:r w:rsidRPr="00DD14E0">
        <w:rPr>
          <w:spacing w:val="8"/>
        </w:rPr>
        <w:t>E</w:t>
      </w:r>
      <w:r w:rsidRPr="00DD14E0">
        <w:rPr>
          <w:spacing w:val="10"/>
        </w:rPr>
        <w:t>E</w:t>
      </w:r>
      <w:r w:rsidRPr="00DD14E0">
        <w:t>R</w:t>
      </w:r>
      <w:r w:rsidRPr="00DD14E0">
        <w:rPr>
          <w:spacing w:val="6"/>
        </w:rPr>
        <w:t xml:space="preserve"> </w:t>
      </w:r>
      <w:r w:rsidRPr="00DD14E0">
        <w:rPr>
          <w:spacing w:val="10"/>
        </w:rPr>
        <w:t>H</w:t>
      </w:r>
      <w:r w:rsidRPr="00DD14E0">
        <w:rPr>
          <w:spacing w:val="8"/>
        </w:rPr>
        <w:t>I</w:t>
      </w:r>
      <w:r w:rsidRPr="00DD14E0">
        <w:rPr>
          <w:spacing w:val="7"/>
        </w:rPr>
        <w:t>S</w:t>
      </w:r>
      <w:r w:rsidRPr="00DD14E0">
        <w:rPr>
          <w:spacing w:val="10"/>
        </w:rPr>
        <w:t>TO</w:t>
      </w:r>
      <w:r w:rsidRPr="00DD14E0">
        <w:rPr>
          <w:spacing w:val="6"/>
        </w:rPr>
        <w:t>R</w:t>
      </w:r>
      <w:r w:rsidRPr="00DD14E0">
        <w:t>Y</w:t>
      </w:r>
    </w:p>
    <w:p w14:paraId="564F0929" w14:textId="77777777" w:rsidR="00D87872" w:rsidRPr="00DD14E0" w:rsidRDefault="00D87872">
      <w:pPr>
        <w:spacing w:before="8" w:line="280" w:lineRule="exact"/>
        <w:rPr>
          <w:sz w:val="28"/>
          <w:szCs w:val="28"/>
        </w:rPr>
      </w:pPr>
    </w:p>
    <w:p w14:paraId="311F5C29" w14:textId="77777777" w:rsidR="00D87872" w:rsidRPr="00DD14E0" w:rsidRDefault="00DD14E0">
      <w:r w:rsidRPr="00DD14E0">
        <w:rPr>
          <w:b/>
          <w:i/>
          <w:spacing w:val="1"/>
        </w:rPr>
        <w:t>R</w:t>
      </w:r>
      <w:r w:rsidRPr="00DD14E0">
        <w:rPr>
          <w:b/>
          <w:i/>
          <w:spacing w:val="3"/>
        </w:rPr>
        <w:t>e</w:t>
      </w:r>
      <w:r w:rsidRPr="00DD14E0">
        <w:rPr>
          <w:b/>
          <w:i/>
          <w:spacing w:val="2"/>
        </w:rPr>
        <w:t>t</w:t>
      </w:r>
      <w:r w:rsidRPr="00DD14E0">
        <w:rPr>
          <w:b/>
          <w:i/>
          <w:spacing w:val="3"/>
        </w:rPr>
        <w:t>a</w:t>
      </w:r>
      <w:r w:rsidRPr="00DD14E0">
        <w:rPr>
          <w:b/>
          <w:i/>
          <w:spacing w:val="2"/>
        </w:rPr>
        <w:t>i</w:t>
      </w:r>
      <w:r w:rsidRPr="00DD14E0">
        <w:rPr>
          <w:b/>
          <w:i/>
        </w:rPr>
        <w:t xml:space="preserve">l </w:t>
      </w:r>
      <w:r w:rsidRPr="00DD14E0">
        <w:rPr>
          <w:b/>
          <w:i/>
          <w:spacing w:val="2"/>
        </w:rPr>
        <w:t>St</w:t>
      </w:r>
      <w:r w:rsidRPr="00DD14E0">
        <w:rPr>
          <w:b/>
          <w:i/>
          <w:spacing w:val="3"/>
        </w:rPr>
        <w:t>o</w:t>
      </w:r>
      <w:r w:rsidRPr="00DD14E0">
        <w:rPr>
          <w:b/>
          <w:i/>
          <w:spacing w:val="2"/>
        </w:rPr>
        <w:t>r</w:t>
      </w:r>
      <w:r w:rsidRPr="00DD14E0">
        <w:rPr>
          <w:b/>
          <w:i/>
        </w:rPr>
        <w:t xml:space="preserve">e </w:t>
      </w:r>
      <w:r w:rsidRPr="00DD14E0">
        <w:rPr>
          <w:b/>
          <w:i/>
          <w:spacing w:val="4"/>
        </w:rPr>
        <w:t xml:space="preserve"> </w:t>
      </w:r>
      <w:r w:rsidRPr="00DD14E0">
        <w:rPr>
          <w:b/>
          <w:i/>
        </w:rPr>
        <w:t>-</w:t>
      </w:r>
      <w:r w:rsidRPr="00DD14E0">
        <w:rPr>
          <w:b/>
          <w:i/>
          <w:spacing w:val="5"/>
        </w:rPr>
        <w:t xml:space="preserve"> </w:t>
      </w:r>
      <w:r w:rsidRPr="00DD14E0">
        <w:rPr>
          <w:b/>
          <w:i/>
          <w:spacing w:val="1"/>
        </w:rPr>
        <w:t>Co</w:t>
      </w:r>
      <w:r w:rsidRPr="00DD14E0">
        <w:rPr>
          <w:b/>
          <w:i/>
          <w:spacing w:val="3"/>
        </w:rPr>
        <w:t>ve</w:t>
      </w:r>
      <w:r w:rsidRPr="00DD14E0">
        <w:rPr>
          <w:b/>
          <w:i/>
          <w:spacing w:val="2"/>
        </w:rPr>
        <w:t>ntr</w:t>
      </w:r>
      <w:r w:rsidRPr="00DD14E0">
        <w:rPr>
          <w:b/>
          <w:i/>
        </w:rPr>
        <w:t>y</w:t>
      </w:r>
    </w:p>
    <w:p w14:paraId="1B1F6AD0" w14:textId="77777777" w:rsidR="00D87872" w:rsidRPr="00DD14E0" w:rsidRDefault="00DD14E0">
      <w:pPr>
        <w:spacing w:before="17"/>
      </w:pPr>
      <w:r w:rsidRPr="00DD14E0">
        <w:t>A</w:t>
      </w:r>
      <w:r w:rsidRPr="00DD14E0">
        <w:rPr>
          <w:spacing w:val="2"/>
        </w:rPr>
        <w:t>SS</w:t>
      </w:r>
      <w:r w:rsidRPr="00DD14E0">
        <w:rPr>
          <w:spacing w:val="3"/>
        </w:rPr>
        <w:t>I</w:t>
      </w:r>
      <w:r w:rsidRPr="00DD14E0">
        <w:rPr>
          <w:spacing w:val="2"/>
        </w:rPr>
        <w:t>S</w:t>
      </w:r>
      <w:r w:rsidRPr="00DD14E0">
        <w:rPr>
          <w:spacing w:val="-11"/>
        </w:rPr>
        <w:t>T</w:t>
      </w:r>
      <w:r w:rsidRPr="00DD14E0">
        <w:t>A</w:t>
      </w:r>
      <w:r w:rsidRPr="00DD14E0">
        <w:rPr>
          <w:spacing w:val="3"/>
        </w:rPr>
        <w:t>N</w:t>
      </w:r>
      <w:r w:rsidRPr="00DD14E0">
        <w:t>T</w:t>
      </w:r>
      <w:r w:rsidRPr="00DD14E0">
        <w:rPr>
          <w:spacing w:val="-6"/>
        </w:rPr>
        <w:t xml:space="preserve"> </w:t>
      </w:r>
      <w:r w:rsidRPr="00DD14E0">
        <w:rPr>
          <w:spacing w:val="3"/>
        </w:rPr>
        <w:t>M</w:t>
      </w:r>
      <w:r w:rsidRPr="00DD14E0">
        <w:t>A</w:t>
      </w:r>
      <w:r w:rsidRPr="00DD14E0">
        <w:rPr>
          <w:spacing w:val="5"/>
        </w:rPr>
        <w:t>N</w:t>
      </w:r>
      <w:r w:rsidRPr="00DD14E0">
        <w:t>A</w:t>
      </w:r>
      <w:r w:rsidRPr="00DD14E0">
        <w:rPr>
          <w:spacing w:val="3"/>
        </w:rPr>
        <w:t>GE</w:t>
      </w:r>
      <w:r w:rsidRPr="00DD14E0">
        <w:t xml:space="preserve">R          </w:t>
      </w:r>
      <w:r w:rsidRPr="00DD14E0">
        <w:rPr>
          <w:spacing w:val="9"/>
        </w:rPr>
        <w:t xml:space="preserve"> </w:t>
      </w:r>
      <w:r w:rsidRPr="00DD14E0">
        <w:t>A</w:t>
      </w:r>
      <w:r w:rsidRPr="00DD14E0">
        <w:rPr>
          <w:spacing w:val="4"/>
        </w:rPr>
        <w:t>p</w:t>
      </w:r>
      <w:r w:rsidRPr="00DD14E0">
        <w:rPr>
          <w:spacing w:val="3"/>
        </w:rPr>
        <w:t>r</w:t>
      </w:r>
      <w:r w:rsidRPr="00DD14E0">
        <w:rPr>
          <w:spacing w:val="2"/>
        </w:rPr>
        <w:t>i</w:t>
      </w:r>
      <w:r w:rsidRPr="00DD14E0">
        <w:t>l</w:t>
      </w:r>
      <w:r w:rsidRPr="00DD14E0">
        <w:rPr>
          <w:spacing w:val="1"/>
        </w:rPr>
        <w:t xml:space="preserve"> 2</w:t>
      </w:r>
      <w:r w:rsidRPr="00DD14E0">
        <w:rPr>
          <w:spacing w:val="3"/>
        </w:rPr>
        <w:t>0</w:t>
      </w:r>
      <w:r w:rsidRPr="00DD14E0">
        <w:rPr>
          <w:spacing w:val="1"/>
        </w:rPr>
        <w:t>0</w:t>
      </w:r>
      <w:r w:rsidRPr="00DD14E0">
        <w:t>9</w:t>
      </w:r>
      <w:r w:rsidRPr="00DD14E0">
        <w:rPr>
          <w:spacing w:val="4"/>
        </w:rPr>
        <w:t xml:space="preserve"> </w:t>
      </w:r>
      <w:r w:rsidRPr="00DD14E0">
        <w:t xml:space="preserve">- </w:t>
      </w:r>
      <w:r w:rsidRPr="00DD14E0">
        <w:rPr>
          <w:spacing w:val="4"/>
        </w:rPr>
        <w:t>P</w:t>
      </w:r>
      <w:r w:rsidRPr="00DD14E0">
        <w:rPr>
          <w:spacing w:val="3"/>
        </w:rPr>
        <w:t>re</w:t>
      </w:r>
      <w:r w:rsidRPr="00DD14E0">
        <w:rPr>
          <w:spacing w:val="2"/>
        </w:rPr>
        <w:t>s</w:t>
      </w:r>
      <w:r w:rsidRPr="00DD14E0">
        <w:rPr>
          <w:spacing w:val="3"/>
        </w:rPr>
        <w:t>e</w:t>
      </w:r>
      <w:r w:rsidRPr="00DD14E0">
        <w:rPr>
          <w:spacing w:val="1"/>
        </w:rPr>
        <w:t>n</w:t>
      </w:r>
      <w:r w:rsidRPr="00DD14E0">
        <w:t>t</w:t>
      </w:r>
    </w:p>
    <w:p w14:paraId="1F515FD7" w14:textId="77777777" w:rsidR="00D87872" w:rsidRPr="00DD14E0" w:rsidRDefault="00D87872">
      <w:pPr>
        <w:spacing w:before="2" w:line="100" w:lineRule="exact"/>
        <w:rPr>
          <w:sz w:val="10"/>
          <w:szCs w:val="10"/>
        </w:rPr>
      </w:pPr>
    </w:p>
    <w:p w14:paraId="0FD69061" w14:textId="77777777" w:rsidR="00D87872" w:rsidRPr="00DD14E0" w:rsidRDefault="00DD14E0">
      <w:pPr>
        <w:ind w:right="134"/>
      </w:pPr>
      <w:r w:rsidRPr="00DD14E0">
        <w:rPr>
          <w:spacing w:val="-1"/>
        </w:rPr>
        <w:t>R</w:t>
      </w:r>
      <w:r w:rsidRPr="00DD14E0">
        <w:t>es</w:t>
      </w:r>
      <w:r w:rsidRPr="00DD14E0">
        <w:rPr>
          <w:spacing w:val="1"/>
        </w:rPr>
        <w:t>po</w:t>
      </w:r>
      <w:r w:rsidRPr="00DD14E0">
        <w:rPr>
          <w:spacing w:val="-1"/>
        </w:rPr>
        <w:t>n</w:t>
      </w:r>
      <w:r w:rsidRPr="00DD14E0">
        <w:rPr>
          <w:spacing w:val="2"/>
        </w:rPr>
        <w:t>s</w:t>
      </w:r>
      <w:r w:rsidRPr="00DD14E0">
        <w:t>i</w:t>
      </w:r>
      <w:r w:rsidRPr="00DD14E0">
        <w:rPr>
          <w:spacing w:val="1"/>
        </w:rPr>
        <w:t>b</w:t>
      </w:r>
      <w:r w:rsidRPr="00DD14E0">
        <w:t>le</w:t>
      </w:r>
      <w:r w:rsidRPr="00DD14E0">
        <w:rPr>
          <w:spacing w:val="-10"/>
        </w:rPr>
        <w:t xml:space="preserve"> </w:t>
      </w:r>
      <w:r w:rsidRPr="00DD14E0">
        <w:rPr>
          <w:spacing w:val="-2"/>
        </w:rPr>
        <w:t>f</w:t>
      </w:r>
      <w:r w:rsidRPr="00DD14E0">
        <w:rPr>
          <w:spacing w:val="1"/>
        </w:rPr>
        <w:t>o</w:t>
      </w:r>
      <w:r w:rsidRPr="00DD14E0">
        <w:t>r</w:t>
      </w:r>
      <w:r w:rsidRPr="00DD14E0">
        <w:rPr>
          <w:spacing w:val="-1"/>
        </w:rPr>
        <w:t xml:space="preserve"> </w:t>
      </w:r>
      <w:r w:rsidRPr="00DD14E0">
        <w:rPr>
          <w:spacing w:val="1"/>
        </w:rPr>
        <w:t>dr</w:t>
      </w:r>
      <w:r w:rsidRPr="00DD14E0">
        <w:t>i</w:t>
      </w:r>
      <w:r w:rsidRPr="00DD14E0">
        <w:rPr>
          <w:spacing w:val="-1"/>
        </w:rPr>
        <w:t>v</w:t>
      </w:r>
      <w:r w:rsidRPr="00DD14E0">
        <w:t>i</w:t>
      </w:r>
      <w:r w:rsidRPr="00DD14E0">
        <w:rPr>
          <w:spacing w:val="1"/>
        </w:rPr>
        <w:t>n</w:t>
      </w:r>
      <w:r w:rsidRPr="00DD14E0">
        <w:t>g</w:t>
      </w:r>
      <w:r w:rsidRPr="00DD14E0">
        <w:rPr>
          <w:spacing w:val="-7"/>
        </w:rPr>
        <w:t xml:space="preserve"> </w:t>
      </w:r>
      <w:r w:rsidRPr="00DD14E0">
        <w:t>all</w:t>
      </w:r>
      <w:r w:rsidRPr="00DD14E0">
        <w:rPr>
          <w:spacing w:val="-2"/>
        </w:rPr>
        <w:t xml:space="preserve"> </w:t>
      </w:r>
      <w:r w:rsidRPr="00DD14E0">
        <w:t>a</w:t>
      </w:r>
      <w:r w:rsidRPr="00DD14E0">
        <w:rPr>
          <w:spacing w:val="1"/>
        </w:rPr>
        <w:t>r</w:t>
      </w:r>
      <w:r w:rsidRPr="00DD14E0">
        <w:rPr>
          <w:spacing w:val="3"/>
        </w:rPr>
        <w:t>e</w:t>
      </w:r>
      <w:r w:rsidRPr="00DD14E0">
        <w:t>as</w:t>
      </w:r>
      <w:r w:rsidRPr="00DD14E0">
        <w:rPr>
          <w:spacing w:val="-4"/>
        </w:rPr>
        <w:t xml:space="preserve"> </w:t>
      </w:r>
      <w:r w:rsidRPr="00DD14E0">
        <w:rPr>
          <w:spacing w:val="1"/>
        </w:rPr>
        <w:t>o</w:t>
      </w:r>
      <w:r w:rsidRPr="00DD14E0">
        <w:t>f</w:t>
      </w:r>
      <w:r w:rsidRPr="00DD14E0">
        <w:rPr>
          <w:spacing w:val="-3"/>
        </w:rPr>
        <w:t xml:space="preserve"> </w:t>
      </w:r>
      <w:r w:rsidRPr="00DD14E0">
        <w:t>t</w:t>
      </w:r>
      <w:r w:rsidRPr="00DD14E0">
        <w:rPr>
          <w:spacing w:val="-1"/>
        </w:rPr>
        <w:t>h</w:t>
      </w:r>
      <w:r w:rsidRPr="00DD14E0">
        <w:t>e</w:t>
      </w:r>
      <w:r w:rsidRPr="00DD14E0">
        <w:rPr>
          <w:spacing w:val="-1"/>
        </w:rPr>
        <w:t xml:space="preserve"> </w:t>
      </w:r>
      <w:r w:rsidRPr="00DD14E0">
        <w:rPr>
          <w:spacing w:val="3"/>
        </w:rPr>
        <w:t>b</w:t>
      </w:r>
      <w:r w:rsidRPr="00DD14E0">
        <w:rPr>
          <w:spacing w:val="-1"/>
        </w:rPr>
        <w:t>us</w:t>
      </w:r>
      <w:r w:rsidRPr="00DD14E0">
        <w:rPr>
          <w:spacing w:val="2"/>
        </w:rPr>
        <w:t>i</w:t>
      </w:r>
      <w:r w:rsidRPr="00DD14E0">
        <w:rPr>
          <w:spacing w:val="-1"/>
        </w:rPr>
        <w:t>n</w:t>
      </w:r>
      <w:r w:rsidRPr="00DD14E0">
        <w:t>e</w:t>
      </w:r>
      <w:r w:rsidRPr="00DD14E0">
        <w:rPr>
          <w:spacing w:val="2"/>
        </w:rPr>
        <w:t>s</w:t>
      </w:r>
      <w:r w:rsidRPr="00DD14E0">
        <w:t>s</w:t>
      </w:r>
      <w:r w:rsidRPr="00DD14E0">
        <w:rPr>
          <w:spacing w:val="-7"/>
        </w:rPr>
        <w:t xml:space="preserve"> </w:t>
      </w:r>
      <w:r w:rsidRPr="00DD14E0">
        <w:rPr>
          <w:spacing w:val="5"/>
        </w:rPr>
        <w:t>a</w:t>
      </w:r>
      <w:r w:rsidRPr="00DD14E0">
        <w:rPr>
          <w:spacing w:val="-1"/>
        </w:rPr>
        <w:t>n</w:t>
      </w:r>
      <w:r w:rsidRPr="00DD14E0">
        <w:t>d</w:t>
      </w:r>
      <w:r w:rsidRPr="00DD14E0">
        <w:rPr>
          <w:spacing w:val="-1"/>
        </w:rPr>
        <w:t xml:space="preserve"> </w:t>
      </w:r>
      <w:r w:rsidRPr="00DD14E0">
        <w:rPr>
          <w:spacing w:val="-2"/>
        </w:rPr>
        <w:t>f</w:t>
      </w:r>
      <w:r w:rsidRPr="00DD14E0">
        <w:rPr>
          <w:spacing w:val="1"/>
        </w:rPr>
        <w:t>o</w:t>
      </w:r>
      <w:r w:rsidRPr="00DD14E0">
        <w:t>r lea</w:t>
      </w:r>
      <w:r w:rsidRPr="00DD14E0">
        <w:rPr>
          <w:spacing w:val="2"/>
        </w:rPr>
        <w:t>d</w:t>
      </w:r>
      <w:r w:rsidRPr="00DD14E0">
        <w:t>i</w:t>
      </w:r>
      <w:r w:rsidRPr="00DD14E0">
        <w:rPr>
          <w:spacing w:val="-1"/>
        </w:rPr>
        <w:t>n</w:t>
      </w:r>
      <w:r w:rsidRPr="00DD14E0">
        <w:t>g</w:t>
      </w:r>
      <w:r w:rsidRPr="00DD14E0">
        <w:rPr>
          <w:spacing w:val="-7"/>
        </w:rPr>
        <w:t xml:space="preserve"> </w:t>
      </w:r>
      <w:r w:rsidRPr="00DD14E0">
        <w:t>te</w:t>
      </w:r>
      <w:r w:rsidRPr="00DD14E0">
        <w:rPr>
          <w:spacing w:val="3"/>
        </w:rPr>
        <w:t>a</w:t>
      </w:r>
      <w:r w:rsidRPr="00DD14E0">
        <w:rPr>
          <w:spacing w:val="-1"/>
        </w:rPr>
        <w:t>m</w:t>
      </w:r>
      <w:r w:rsidRPr="00DD14E0">
        <w:t>s</w:t>
      </w:r>
      <w:r w:rsidRPr="00DD14E0">
        <w:rPr>
          <w:spacing w:val="-3"/>
        </w:rPr>
        <w:t xml:space="preserve"> </w:t>
      </w:r>
      <w:r w:rsidRPr="00DD14E0">
        <w:t>to</w:t>
      </w:r>
      <w:r w:rsidRPr="00DD14E0">
        <w:rPr>
          <w:spacing w:val="-1"/>
        </w:rPr>
        <w:t xml:space="preserve"> </w:t>
      </w:r>
      <w:r w:rsidRPr="00DD14E0">
        <w:rPr>
          <w:spacing w:val="1"/>
        </w:rPr>
        <w:t>d</w:t>
      </w:r>
      <w:r w:rsidRPr="00DD14E0">
        <w:t>eli</w:t>
      </w:r>
      <w:r w:rsidRPr="00DD14E0">
        <w:rPr>
          <w:spacing w:val="-1"/>
        </w:rPr>
        <w:t>v</w:t>
      </w:r>
      <w:r w:rsidRPr="00DD14E0">
        <w:t>er</w:t>
      </w:r>
      <w:r w:rsidRPr="00DD14E0">
        <w:rPr>
          <w:spacing w:val="-5"/>
        </w:rPr>
        <w:t xml:space="preserve"> </w:t>
      </w:r>
      <w:r w:rsidRPr="00DD14E0">
        <w:rPr>
          <w:spacing w:val="1"/>
        </w:rPr>
        <w:t>r</w:t>
      </w:r>
      <w:r w:rsidRPr="00DD14E0">
        <w:t>es</w:t>
      </w:r>
      <w:r w:rsidRPr="00DD14E0">
        <w:rPr>
          <w:spacing w:val="-2"/>
        </w:rPr>
        <w:t>u</w:t>
      </w:r>
      <w:r w:rsidRPr="00DD14E0">
        <w:rPr>
          <w:spacing w:val="2"/>
        </w:rPr>
        <w:t>l</w:t>
      </w:r>
      <w:r w:rsidRPr="00DD14E0">
        <w:t>t</w:t>
      </w:r>
      <w:r w:rsidRPr="00DD14E0">
        <w:rPr>
          <w:spacing w:val="-1"/>
        </w:rPr>
        <w:t>s</w:t>
      </w:r>
      <w:r w:rsidRPr="00DD14E0">
        <w:t xml:space="preserve">. </w:t>
      </w:r>
      <w:r w:rsidRPr="00DD14E0">
        <w:rPr>
          <w:spacing w:val="-2"/>
        </w:rPr>
        <w:t>A</w:t>
      </w:r>
      <w:r w:rsidRPr="00DD14E0">
        <w:rPr>
          <w:spacing w:val="2"/>
        </w:rPr>
        <w:t>l</w:t>
      </w:r>
      <w:r w:rsidRPr="00DD14E0">
        <w:rPr>
          <w:spacing w:val="-1"/>
        </w:rPr>
        <w:t>s</w:t>
      </w:r>
      <w:r w:rsidRPr="00DD14E0">
        <w:t>o</w:t>
      </w:r>
      <w:r w:rsidRPr="00DD14E0">
        <w:rPr>
          <w:spacing w:val="-3"/>
        </w:rPr>
        <w:t xml:space="preserve"> </w:t>
      </w:r>
      <w:r w:rsidRPr="00DD14E0">
        <w:t>in</w:t>
      </w:r>
      <w:r w:rsidRPr="00DD14E0">
        <w:rPr>
          <w:spacing w:val="-3"/>
        </w:rPr>
        <w:t xml:space="preserve"> </w:t>
      </w:r>
      <w:r w:rsidRPr="00DD14E0">
        <w:rPr>
          <w:spacing w:val="3"/>
        </w:rPr>
        <w:t>c</w:t>
      </w:r>
      <w:r w:rsidRPr="00DD14E0">
        <w:rPr>
          <w:spacing w:val="-1"/>
        </w:rPr>
        <w:t>h</w:t>
      </w:r>
      <w:r w:rsidRPr="00DD14E0">
        <w:t>a</w:t>
      </w:r>
      <w:r w:rsidRPr="00DD14E0">
        <w:rPr>
          <w:spacing w:val="1"/>
        </w:rPr>
        <w:t>r</w:t>
      </w:r>
      <w:r w:rsidRPr="00DD14E0">
        <w:rPr>
          <w:spacing w:val="-1"/>
        </w:rPr>
        <w:t>g</w:t>
      </w:r>
      <w:r w:rsidRPr="00DD14E0">
        <w:t>e</w:t>
      </w:r>
      <w:r w:rsidRPr="00DD14E0">
        <w:rPr>
          <w:spacing w:val="-4"/>
        </w:rPr>
        <w:t xml:space="preserve"> </w:t>
      </w:r>
      <w:r w:rsidRPr="00DD14E0">
        <w:rPr>
          <w:spacing w:val="1"/>
        </w:rPr>
        <w:t>o</w:t>
      </w:r>
      <w:r w:rsidRPr="00DD14E0">
        <w:t>f</w:t>
      </w:r>
      <w:r w:rsidRPr="00DD14E0">
        <w:rPr>
          <w:spacing w:val="-1"/>
        </w:rPr>
        <w:t xml:space="preserve"> m</w:t>
      </w:r>
      <w:r w:rsidRPr="00DD14E0">
        <w:rPr>
          <w:spacing w:val="1"/>
        </w:rPr>
        <w:t>o</w:t>
      </w:r>
      <w:r w:rsidRPr="00DD14E0">
        <w:rPr>
          <w:spacing w:val="-1"/>
        </w:rPr>
        <w:t>n</w:t>
      </w:r>
      <w:r w:rsidRPr="00DD14E0">
        <w:rPr>
          <w:spacing w:val="2"/>
        </w:rPr>
        <w:t>i</w:t>
      </w:r>
      <w:r w:rsidRPr="00DD14E0">
        <w:t>t</w:t>
      </w:r>
      <w:r w:rsidRPr="00DD14E0">
        <w:rPr>
          <w:spacing w:val="1"/>
        </w:rPr>
        <w:t>or</w:t>
      </w:r>
      <w:r w:rsidRPr="00DD14E0">
        <w:t>i</w:t>
      </w:r>
      <w:r w:rsidRPr="00DD14E0">
        <w:rPr>
          <w:spacing w:val="-1"/>
        </w:rPr>
        <w:t>n</w:t>
      </w:r>
      <w:r w:rsidRPr="00DD14E0">
        <w:t>g</w:t>
      </w:r>
      <w:r w:rsidRPr="00DD14E0">
        <w:rPr>
          <w:spacing w:val="-8"/>
        </w:rPr>
        <w:t xml:space="preserve"> </w:t>
      </w:r>
      <w:r w:rsidRPr="00DD14E0">
        <w:t>a</w:t>
      </w:r>
      <w:r w:rsidRPr="00DD14E0">
        <w:rPr>
          <w:spacing w:val="-1"/>
        </w:rPr>
        <w:t>n</w:t>
      </w:r>
      <w:r w:rsidRPr="00DD14E0">
        <w:t>d</w:t>
      </w:r>
      <w:r w:rsidRPr="00DD14E0">
        <w:rPr>
          <w:spacing w:val="-2"/>
        </w:rPr>
        <w:t xml:space="preserve"> </w:t>
      </w:r>
      <w:r w:rsidRPr="00DD14E0">
        <w:rPr>
          <w:spacing w:val="1"/>
        </w:rPr>
        <w:t>dr</w:t>
      </w:r>
      <w:r w:rsidRPr="00DD14E0">
        <w:t>i</w:t>
      </w:r>
      <w:r w:rsidRPr="00DD14E0">
        <w:rPr>
          <w:spacing w:val="-1"/>
        </w:rPr>
        <w:t>v</w:t>
      </w:r>
      <w:r w:rsidRPr="00DD14E0">
        <w:t>i</w:t>
      </w:r>
      <w:r w:rsidRPr="00DD14E0">
        <w:rPr>
          <w:spacing w:val="1"/>
        </w:rPr>
        <w:t>n</w:t>
      </w:r>
      <w:r w:rsidRPr="00DD14E0">
        <w:t>g</w:t>
      </w:r>
      <w:r w:rsidRPr="00DD14E0">
        <w:rPr>
          <w:spacing w:val="-7"/>
        </w:rPr>
        <w:t xml:space="preserve"> </w:t>
      </w:r>
      <w:r w:rsidRPr="00DD14E0">
        <w:t xml:space="preserve">a </w:t>
      </w:r>
      <w:r w:rsidRPr="00DD14E0">
        <w:rPr>
          <w:spacing w:val="1"/>
        </w:rPr>
        <w:t>r</w:t>
      </w:r>
      <w:r w:rsidRPr="00DD14E0">
        <w:t>a</w:t>
      </w:r>
      <w:r w:rsidRPr="00DD14E0">
        <w:rPr>
          <w:spacing w:val="1"/>
        </w:rPr>
        <w:t>n</w:t>
      </w:r>
      <w:r w:rsidRPr="00DD14E0">
        <w:rPr>
          <w:spacing w:val="-1"/>
        </w:rPr>
        <w:t>g</w:t>
      </w:r>
      <w:r w:rsidRPr="00DD14E0">
        <w:t>e</w:t>
      </w:r>
      <w:r w:rsidRPr="00DD14E0">
        <w:rPr>
          <w:spacing w:val="-3"/>
        </w:rPr>
        <w:t xml:space="preserve"> </w:t>
      </w:r>
      <w:r w:rsidRPr="00DD14E0">
        <w:rPr>
          <w:spacing w:val="1"/>
        </w:rPr>
        <w:t>o</w:t>
      </w:r>
      <w:r w:rsidRPr="00DD14E0">
        <w:t>f</w:t>
      </w:r>
      <w:r w:rsidRPr="00DD14E0">
        <w:rPr>
          <w:spacing w:val="-3"/>
        </w:rPr>
        <w:t xml:space="preserve"> </w:t>
      </w:r>
      <w:r w:rsidRPr="00DD14E0">
        <w:t>K</w:t>
      </w:r>
      <w:r w:rsidRPr="00DD14E0">
        <w:rPr>
          <w:spacing w:val="2"/>
        </w:rPr>
        <w:t>P</w:t>
      </w:r>
      <w:r w:rsidRPr="00DD14E0">
        <w:rPr>
          <w:spacing w:val="1"/>
        </w:rPr>
        <w:t>I</w:t>
      </w:r>
      <w:r w:rsidRPr="00DD14E0">
        <w:t>s</w:t>
      </w:r>
      <w:r w:rsidRPr="00DD14E0">
        <w:rPr>
          <w:spacing w:val="-2"/>
        </w:rPr>
        <w:t xml:space="preserve"> w</w:t>
      </w:r>
      <w:r w:rsidRPr="00DD14E0">
        <w:t>it</w:t>
      </w:r>
      <w:r w:rsidRPr="00DD14E0">
        <w:rPr>
          <w:spacing w:val="-2"/>
        </w:rPr>
        <w:t>h</w:t>
      </w:r>
      <w:r w:rsidRPr="00DD14E0">
        <w:rPr>
          <w:spacing w:val="2"/>
        </w:rPr>
        <w:t>i</w:t>
      </w:r>
      <w:r w:rsidRPr="00DD14E0">
        <w:t>n</w:t>
      </w:r>
      <w:r w:rsidRPr="00DD14E0">
        <w:rPr>
          <w:spacing w:val="-6"/>
        </w:rPr>
        <w:t xml:space="preserve"> </w:t>
      </w:r>
      <w:r w:rsidRPr="00DD14E0">
        <w:t xml:space="preserve">a </w:t>
      </w:r>
      <w:r w:rsidRPr="00DD14E0">
        <w:rPr>
          <w:spacing w:val="-2"/>
        </w:rPr>
        <w:t>f</w:t>
      </w:r>
      <w:r w:rsidRPr="00DD14E0">
        <w:rPr>
          <w:spacing w:val="3"/>
        </w:rPr>
        <w:t>a</w:t>
      </w:r>
      <w:r w:rsidRPr="00DD14E0">
        <w:rPr>
          <w:spacing w:val="-1"/>
        </w:rPr>
        <w:t>s</w:t>
      </w:r>
      <w:r w:rsidRPr="00DD14E0">
        <w:t>t</w:t>
      </w:r>
      <w:r w:rsidRPr="00DD14E0">
        <w:rPr>
          <w:spacing w:val="-3"/>
        </w:rPr>
        <w:t xml:space="preserve"> </w:t>
      </w:r>
      <w:r w:rsidRPr="00DD14E0">
        <w:rPr>
          <w:spacing w:val="1"/>
        </w:rPr>
        <w:t>p</w:t>
      </w:r>
      <w:r w:rsidRPr="00DD14E0">
        <w:t>a</w:t>
      </w:r>
      <w:r w:rsidRPr="00DD14E0">
        <w:rPr>
          <w:spacing w:val="1"/>
        </w:rPr>
        <w:t>c</w:t>
      </w:r>
      <w:r w:rsidRPr="00DD14E0">
        <w:t>e</w:t>
      </w:r>
      <w:r w:rsidRPr="00DD14E0">
        <w:rPr>
          <w:spacing w:val="1"/>
        </w:rPr>
        <w:t>d</w:t>
      </w:r>
      <w:r w:rsidRPr="00DD14E0">
        <w:t>,</w:t>
      </w:r>
      <w:r w:rsidRPr="00DD14E0">
        <w:rPr>
          <w:spacing w:val="-4"/>
        </w:rPr>
        <w:t xml:space="preserve"> </w:t>
      </w:r>
      <w:r w:rsidRPr="00DD14E0">
        <w:rPr>
          <w:spacing w:val="-1"/>
        </w:rPr>
        <w:t>h</w:t>
      </w:r>
      <w:r w:rsidRPr="00DD14E0">
        <w:t>i</w:t>
      </w:r>
      <w:r w:rsidRPr="00DD14E0">
        <w:rPr>
          <w:spacing w:val="1"/>
        </w:rPr>
        <w:t>g</w:t>
      </w:r>
      <w:r w:rsidRPr="00DD14E0">
        <w:t xml:space="preserve">h </w:t>
      </w:r>
      <w:r w:rsidRPr="00DD14E0">
        <w:rPr>
          <w:spacing w:val="-1"/>
        </w:rPr>
        <w:t>v</w:t>
      </w:r>
      <w:r w:rsidRPr="00DD14E0">
        <w:rPr>
          <w:spacing w:val="1"/>
        </w:rPr>
        <w:t>o</w:t>
      </w:r>
      <w:r w:rsidRPr="00DD14E0">
        <w:t>l</w:t>
      </w:r>
      <w:r w:rsidRPr="00DD14E0">
        <w:rPr>
          <w:spacing w:val="1"/>
        </w:rPr>
        <w:t>u</w:t>
      </w:r>
      <w:r w:rsidRPr="00DD14E0">
        <w:rPr>
          <w:spacing w:val="-1"/>
        </w:rPr>
        <w:t>m</w:t>
      </w:r>
      <w:r w:rsidRPr="00DD14E0">
        <w:t>e</w:t>
      </w:r>
      <w:r w:rsidRPr="00DD14E0">
        <w:rPr>
          <w:spacing w:val="-5"/>
        </w:rPr>
        <w:t xml:space="preserve"> </w:t>
      </w:r>
      <w:r w:rsidRPr="00DD14E0">
        <w:rPr>
          <w:spacing w:val="1"/>
        </w:rPr>
        <w:t>r</w:t>
      </w:r>
      <w:r w:rsidRPr="00DD14E0">
        <w:t>etail</w:t>
      </w:r>
      <w:r w:rsidRPr="00DD14E0">
        <w:rPr>
          <w:spacing w:val="-4"/>
        </w:rPr>
        <w:t xml:space="preserve"> </w:t>
      </w:r>
      <w:r w:rsidRPr="00DD14E0">
        <w:rPr>
          <w:spacing w:val="3"/>
        </w:rPr>
        <w:t>e</w:t>
      </w:r>
      <w:r w:rsidRPr="00DD14E0">
        <w:rPr>
          <w:spacing w:val="-1"/>
        </w:rPr>
        <w:t>nv</w:t>
      </w:r>
      <w:r w:rsidRPr="00DD14E0">
        <w:t>ir</w:t>
      </w:r>
      <w:r w:rsidRPr="00DD14E0">
        <w:rPr>
          <w:spacing w:val="1"/>
        </w:rPr>
        <w:t>on</w:t>
      </w:r>
      <w:r w:rsidRPr="00DD14E0">
        <w:rPr>
          <w:spacing w:val="-1"/>
        </w:rPr>
        <w:t>m</w:t>
      </w:r>
      <w:r w:rsidRPr="00DD14E0">
        <w:rPr>
          <w:spacing w:val="3"/>
        </w:rPr>
        <w:t>e</w:t>
      </w:r>
      <w:r w:rsidRPr="00DD14E0">
        <w:rPr>
          <w:spacing w:val="-1"/>
        </w:rPr>
        <w:t>n</w:t>
      </w:r>
      <w:r w:rsidRPr="00DD14E0">
        <w:t>t.</w:t>
      </w:r>
    </w:p>
    <w:p w14:paraId="356D817A" w14:textId="77777777" w:rsidR="00D87872" w:rsidRPr="00DD14E0" w:rsidRDefault="00D87872">
      <w:pPr>
        <w:spacing w:before="11" w:line="220" w:lineRule="exact"/>
        <w:rPr>
          <w:sz w:val="22"/>
          <w:szCs w:val="22"/>
        </w:rPr>
      </w:pPr>
    </w:p>
    <w:p w14:paraId="450CED8D" w14:textId="77777777" w:rsidR="00D87872" w:rsidRPr="00DD14E0" w:rsidRDefault="00DD14E0">
      <w:r w:rsidRPr="00DD14E0">
        <w:rPr>
          <w:b/>
          <w:i/>
          <w:spacing w:val="2"/>
        </w:rPr>
        <w:t>Du</w:t>
      </w:r>
      <w:r w:rsidRPr="00DD14E0">
        <w:rPr>
          <w:b/>
          <w:i/>
          <w:spacing w:val="4"/>
        </w:rPr>
        <w:t>t</w:t>
      </w:r>
      <w:r w:rsidRPr="00DD14E0">
        <w:rPr>
          <w:b/>
          <w:i/>
          <w:spacing w:val="2"/>
        </w:rPr>
        <w:t>i</w:t>
      </w:r>
      <w:r w:rsidRPr="00DD14E0">
        <w:rPr>
          <w:b/>
          <w:i/>
          <w:spacing w:val="5"/>
        </w:rPr>
        <w:t>e</w:t>
      </w:r>
      <w:r w:rsidRPr="00DD14E0">
        <w:rPr>
          <w:b/>
          <w:i/>
          <w:spacing w:val="3"/>
        </w:rPr>
        <w:t>s</w:t>
      </w:r>
      <w:r w:rsidRPr="00DD14E0">
        <w:rPr>
          <w:i/>
        </w:rPr>
        <w:t>:</w:t>
      </w:r>
    </w:p>
    <w:p w14:paraId="1C0217F6" w14:textId="77777777" w:rsidR="00D87872" w:rsidRPr="00DD14E0" w:rsidRDefault="00DD14E0">
      <w:pPr>
        <w:spacing w:before="1"/>
      </w:pPr>
      <w:r w:rsidRPr="00DD14E0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D14E0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D14E0">
        <w:rPr>
          <w:spacing w:val="1"/>
        </w:rPr>
        <w:t>Wor</w:t>
      </w:r>
      <w:r w:rsidRPr="00DD14E0">
        <w:rPr>
          <w:spacing w:val="-1"/>
        </w:rPr>
        <w:t>k</w:t>
      </w:r>
      <w:r w:rsidRPr="00DD14E0">
        <w:t>i</w:t>
      </w:r>
      <w:r w:rsidRPr="00DD14E0">
        <w:rPr>
          <w:spacing w:val="-1"/>
        </w:rPr>
        <w:t>n</w:t>
      </w:r>
      <w:r w:rsidRPr="00DD14E0">
        <w:t>g</w:t>
      </w:r>
      <w:r w:rsidRPr="00DD14E0">
        <w:rPr>
          <w:spacing w:val="-6"/>
        </w:rPr>
        <w:t xml:space="preserve"> </w:t>
      </w:r>
      <w:r w:rsidRPr="00DD14E0">
        <w:rPr>
          <w:spacing w:val="-2"/>
        </w:rPr>
        <w:t>w</w:t>
      </w:r>
      <w:r w:rsidRPr="00DD14E0">
        <w:rPr>
          <w:spacing w:val="2"/>
        </w:rPr>
        <w:t>i</w:t>
      </w:r>
      <w:r w:rsidRPr="00DD14E0">
        <w:t>th</w:t>
      </w:r>
      <w:r w:rsidRPr="00DD14E0">
        <w:rPr>
          <w:spacing w:val="-5"/>
        </w:rPr>
        <w:t xml:space="preserve"> </w:t>
      </w:r>
      <w:r w:rsidRPr="00DD14E0">
        <w:rPr>
          <w:spacing w:val="2"/>
        </w:rPr>
        <w:t>t</w:t>
      </w:r>
      <w:r w:rsidRPr="00DD14E0">
        <w:rPr>
          <w:spacing w:val="-1"/>
        </w:rPr>
        <w:t>h</w:t>
      </w:r>
      <w:r w:rsidRPr="00DD14E0">
        <w:t>e</w:t>
      </w:r>
      <w:r w:rsidRPr="00DD14E0">
        <w:rPr>
          <w:spacing w:val="-1"/>
        </w:rPr>
        <w:t xml:space="preserve"> </w:t>
      </w:r>
      <w:r w:rsidRPr="00DD14E0">
        <w:t>G</w:t>
      </w:r>
      <w:r w:rsidRPr="00DD14E0">
        <w:rPr>
          <w:spacing w:val="3"/>
        </w:rPr>
        <w:t>e</w:t>
      </w:r>
      <w:r w:rsidRPr="00DD14E0">
        <w:rPr>
          <w:spacing w:val="-1"/>
        </w:rPr>
        <w:t>n</w:t>
      </w:r>
      <w:r w:rsidRPr="00DD14E0">
        <w:t>e</w:t>
      </w:r>
      <w:r w:rsidRPr="00DD14E0">
        <w:rPr>
          <w:spacing w:val="1"/>
        </w:rPr>
        <w:t>r</w:t>
      </w:r>
      <w:r w:rsidRPr="00DD14E0">
        <w:t>al</w:t>
      </w:r>
      <w:r w:rsidRPr="00DD14E0">
        <w:rPr>
          <w:spacing w:val="-6"/>
        </w:rPr>
        <w:t xml:space="preserve"> </w:t>
      </w:r>
      <w:r w:rsidRPr="00DD14E0">
        <w:t>M</w:t>
      </w:r>
      <w:r w:rsidRPr="00DD14E0">
        <w:rPr>
          <w:spacing w:val="1"/>
        </w:rPr>
        <w:t>a</w:t>
      </w:r>
      <w:r w:rsidRPr="00DD14E0">
        <w:rPr>
          <w:spacing w:val="-1"/>
        </w:rPr>
        <w:t>n</w:t>
      </w:r>
      <w:r w:rsidRPr="00DD14E0">
        <w:t>a</w:t>
      </w:r>
      <w:r w:rsidRPr="00DD14E0">
        <w:rPr>
          <w:spacing w:val="-1"/>
        </w:rPr>
        <w:t>g</w:t>
      </w:r>
      <w:r w:rsidRPr="00DD14E0">
        <w:t>er</w:t>
      </w:r>
      <w:r w:rsidRPr="00DD14E0">
        <w:rPr>
          <w:spacing w:val="-6"/>
        </w:rPr>
        <w:t xml:space="preserve"> </w:t>
      </w:r>
      <w:r w:rsidRPr="00DD14E0">
        <w:t>to</w:t>
      </w:r>
      <w:r w:rsidRPr="00DD14E0">
        <w:rPr>
          <w:spacing w:val="-1"/>
        </w:rPr>
        <w:t xml:space="preserve"> </w:t>
      </w:r>
      <w:r w:rsidRPr="00DD14E0">
        <w:rPr>
          <w:spacing w:val="2"/>
        </w:rPr>
        <w:t>i</w:t>
      </w:r>
      <w:r w:rsidRPr="00DD14E0">
        <w:rPr>
          <w:spacing w:val="-4"/>
        </w:rPr>
        <w:t>m</w:t>
      </w:r>
      <w:r w:rsidRPr="00DD14E0">
        <w:rPr>
          <w:spacing w:val="1"/>
        </w:rPr>
        <w:t>pro</w:t>
      </w:r>
      <w:r w:rsidRPr="00DD14E0">
        <w:rPr>
          <w:spacing w:val="-1"/>
        </w:rPr>
        <w:t>v</w:t>
      </w:r>
      <w:r w:rsidRPr="00DD14E0">
        <w:t>e</w:t>
      </w:r>
      <w:r w:rsidRPr="00DD14E0">
        <w:rPr>
          <w:spacing w:val="-6"/>
        </w:rPr>
        <w:t xml:space="preserve"> </w:t>
      </w:r>
      <w:r w:rsidRPr="00DD14E0">
        <w:rPr>
          <w:spacing w:val="1"/>
        </w:rPr>
        <w:t>op</w:t>
      </w:r>
      <w:r w:rsidRPr="00DD14E0">
        <w:t>e</w:t>
      </w:r>
      <w:r w:rsidRPr="00DD14E0">
        <w:rPr>
          <w:spacing w:val="1"/>
        </w:rPr>
        <w:t>r</w:t>
      </w:r>
      <w:r w:rsidRPr="00DD14E0">
        <w:t>ati</w:t>
      </w:r>
      <w:r w:rsidRPr="00DD14E0">
        <w:rPr>
          <w:spacing w:val="1"/>
        </w:rPr>
        <w:t>o</w:t>
      </w:r>
      <w:r w:rsidRPr="00DD14E0">
        <w:rPr>
          <w:spacing w:val="-1"/>
        </w:rPr>
        <w:t>ns</w:t>
      </w:r>
      <w:r w:rsidRPr="00DD14E0">
        <w:t>,</w:t>
      </w:r>
      <w:r w:rsidRPr="00DD14E0">
        <w:rPr>
          <w:spacing w:val="-8"/>
        </w:rPr>
        <w:t xml:space="preserve"> </w:t>
      </w:r>
      <w:r w:rsidRPr="00DD14E0">
        <w:rPr>
          <w:spacing w:val="2"/>
        </w:rPr>
        <w:t>s</w:t>
      </w:r>
      <w:r w:rsidRPr="00DD14E0">
        <w:t>ales</w:t>
      </w:r>
      <w:r w:rsidRPr="00DD14E0">
        <w:rPr>
          <w:spacing w:val="-4"/>
        </w:rPr>
        <w:t xml:space="preserve"> </w:t>
      </w:r>
      <w:r w:rsidRPr="00DD14E0">
        <w:rPr>
          <w:spacing w:val="1"/>
        </w:rPr>
        <w:t>a</w:t>
      </w:r>
      <w:r w:rsidRPr="00DD14E0">
        <w:rPr>
          <w:spacing w:val="-1"/>
        </w:rPr>
        <w:t>n</w:t>
      </w:r>
      <w:r w:rsidRPr="00DD14E0">
        <w:t>d</w:t>
      </w:r>
      <w:r w:rsidRPr="00DD14E0">
        <w:rPr>
          <w:spacing w:val="-2"/>
        </w:rPr>
        <w:t xml:space="preserve"> </w:t>
      </w:r>
      <w:r w:rsidRPr="00DD14E0">
        <w:rPr>
          <w:spacing w:val="1"/>
        </w:rPr>
        <w:t>pro</w:t>
      </w:r>
      <w:r w:rsidRPr="00DD14E0">
        <w:rPr>
          <w:spacing w:val="-2"/>
        </w:rPr>
        <w:t>f</w:t>
      </w:r>
      <w:r w:rsidRPr="00DD14E0">
        <w:t>ita</w:t>
      </w:r>
      <w:r w:rsidRPr="00DD14E0">
        <w:rPr>
          <w:spacing w:val="1"/>
        </w:rPr>
        <w:t>b</w:t>
      </w:r>
      <w:r w:rsidRPr="00DD14E0">
        <w:t>ili</w:t>
      </w:r>
      <w:r w:rsidRPr="00DD14E0">
        <w:rPr>
          <w:spacing w:val="1"/>
        </w:rPr>
        <w:t>t</w:t>
      </w:r>
      <w:r w:rsidRPr="00DD14E0">
        <w:rPr>
          <w:spacing w:val="7"/>
        </w:rPr>
        <w:t>y</w:t>
      </w:r>
      <w:r w:rsidRPr="00DD14E0">
        <w:t>.</w:t>
      </w:r>
    </w:p>
    <w:p w14:paraId="175DF4C3" w14:textId="77777777" w:rsidR="00D87872" w:rsidRPr="00DD14E0" w:rsidRDefault="00DD14E0">
      <w:pPr>
        <w:spacing w:line="240" w:lineRule="exact"/>
      </w:pPr>
      <w:r w:rsidRPr="00DD14E0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DD14E0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DD14E0">
        <w:rPr>
          <w:position w:val="-1"/>
        </w:rPr>
        <w:t>M</w:t>
      </w:r>
      <w:r w:rsidRPr="00DD14E0">
        <w:rPr>
          <w:spacing w:val="1"/>
          <w:position w:val="-1"/>
        </w:rPr>
        <w:t>a</w:t>
      </w:r>
      <w:r w:rsidRPr="00DD14E0">
        <w:rPr>
          <w:spacing w:val="-1"/>
          <w:position w:val="-1"/>
        </w:rPr>
        <w:t>x</w:t>
      </w:r>
      <w:r w:rsidRPr="00DD14E0">
        <w:rPr>
          <w:spacing w:val="2"/>
          <w:position w:val="-1"/>
        </w:rPr>
        <w:t>i</w:t>
      </w:r>
      <w:r w:rsidRPr="00DD14E0">
        <w:rPr>
          <w:spacing w:val="-1"/>
          <w:position w:val="-1"/>
        </w:rPr>
        <w:t>m</w:t>
      </w:r>
      <w:r w:rsidRPr="00DD14E0">
        <w:rPr>
          <w:position w:val="-1"/>
        </w:rPr>
        <w:t>i</w:t>
      </w:r>
      <w:r w:rsidRPr="00DD14E0">
        <w:rPr>
          <w:spacing w:val="-1"/>
          <w:position w:val="-1"/>
        </w:rPr>
        <w:t>s</w:t>
      </w:r>
      <w:r w:rsidRPr="00DD14E0">
        <w:rPr>
          <w:spacing w:val="2"/>
          <w:position w:val="-1"/>
        </w:rPr>
        <w:t>i</w:t>
      </w:r>
      <w:r w:rsidRPr="00DD14E0">
        <w:rPr>
          <w:spacing w:val="1"/>
          <w:position w:val="-1"/>
        </w:rPr>
        <w:t>n</w:t>
      </w:r>
      <w:r w:rsidRPr="00DD14E0">
        <w:rPr>
          <w:position w:val="-1"/>
        </w:rPr>
        <w:t>g</w:t>
      </w:r>
      <w:r w:rsidRPr="00DD14E0">
        <w:rPr>
          <w:spacing w:val="-11"/>
          <w:position w:val="-1"/>
        </w:rPr>
        <w:t xml:space="preserve"> </w:t>
      </w:r>
      <w:r w:rsidRPr="00DD14E0">
        <w:rPr>
          <w:spacing w:val="1"/>
          <w:position w:val="-1"/>
        </w:rPr>
        <w:t>p</w:t>
      </w:r>
      <w:r w:rsidRPr="00DD14E0">
        <w:rPr>
          <w:spacing w:val="2"/>
          <w:position w:val="-1"/>
        </w:rPr>
        <w:t>r</w:t>
      </w:r>
      <w:r w:rsidRPr="00DD14E0">
        <w:rPr>
          <w:spacing w:val="1"/>
          <w:position w:val="-1"/>
        </w:rPr>
        <w:t>o</w:t>
      </w:r>
      <w:r w:rsidRPr="00DD14E0">
        <w:rPr>
          <w:spacing w:val="-2"/>
          <w:position w:val="-1"/>
        </w:rPr>
        <w:t>f</w:t>
      </w:r>
      <w:r w:rsidRPr="00DD14E0">
        <w:rPr>
          <w:position w:val="-1"/>
        </w:rPr>
        <w:t>its</w:t>
      </w:r>
      <w:r w:rsidRPr="00DD14E0">
        <w:rPr>
          <w:spacing w:val="-6"/>
          <w:position w:val="-1"/>
        </w:rPr>
        <w:t xml:space="preserve"> </w:t>
      </w:r>
      <w:r w:rsidRPr="00DD14E0">
        <w:rPr>
          <w:spacing w:val="3"/>
          <w:position w:val="-1"/>
        </w:rPr>
        <w:t>b</w:t>
      </w:r>
      <w:r w:rsidRPr="00DD14E0">
        <w:rPr>
          <w:position w:val="-1"/>
        </w:rPr>
        <w:t>y</w:t>
      </w:r>
      <w:r w:rsidRPr="00DD14E0">
        <w:rPr>
          <w:spacing w:val="-5"/>
          <w:position w:val="-1"/>
        </w:rPr>
        <w:t xml:space="preserve"> </w:t>
      </w:r>
      <w:r w:rsidRPr="00DD14E0">
        <w:rPr>
          <w:position w:val="-1"/>
        </w:rPr>
        <w:t>c</w:t>
      </w:r>
      <w:r w:rsidRPr="00DD14E0">
        <w:rPr>
          <w:spacing w:val="4"/>
          <w:position w:val="-1"/>
        </w:rPr>
        <w:t>o</w:t>
      </w:r>
      <w:r w:rsidRPr="00DD14E0">
        <w:rPr>
          <w:spacing w:val="-1"/>
          <w:position w:val="-1"/>
        </w:rPr>
        <w:t>n</w:t>
      </w:r>
      <w:r w:rsidRPr="00DD14E0">
        <w:rPr>
          <w:position w:val="-1"/>
        </w:rPr>
        <w:t>tr</w:t>
      </w:r>
      <w:r w:rsidRPr="00DD14E0">
        <w:rPr>
          <w:spacing w:val="1"/>
          <w:position w:val="-1"/>
        </w:rPr>
        <w:t>o</w:t>
      </w:r>
      <w:r w:rsidRPr="00DD14E0">
        <w:rPr>
          <w:position w:val="-1"/>
        </w:rPr>
        <w:t>lling</w:t>
      </w:r>
      <w:r w:rsidRPr="00DD14E0">
        <w:rPr>
          <w:spacing w:val="-10"/>
          <w:position w:val="-1"/>
        </w:rPr>
        <w:t xml:space="preserve"> </w:t>
      </w:r>
      <w:r w:rsidRPr="00DD14E0">
        <w:rPr>
          <w:position w:val="-1"/>
        </w:rPr>
        <w:t>la</w:t>
      </w:r>
      <w:r w:rsidRPr="00DD14E0">
        <w:rPr>
          <w:spacing w:val="1"/>
          <w:position w:val="-1"/>
        </w:rPr>
        <w:t>bo</w:t>
      </w:r>
      <w:r w:rsidRPr="00DD14E0">
        <w:rPr>
          <w:spacing w:val="-1"/>
          <w:position w:val="-1"/>
        </w:rPr>
        <w:t>u</w:t>
      </w:r>
      <w:r w:rsidRPr="00DD14E0">
        <w:rPr>
          <w:position w:val="-1"/>
        </w:rPr>
        <w:t>r</w:t>
      </w:r>
      <w:r w:rsidRPr="00DD14E0">
        <w:rPr>
          <w:spacing w:val="-4"/>
          <w:position w:val="-1"/>
        </w:rPr>
        <w:t xml:space="preserve"> </w:t>
      </w:r>
      <w:r w:rsidRPr="00DD14E0">
        <w:rPr>
          <w:position w:val="-1"/>
        </w:rPr>
        <w:t>c</w:t>
      </w:r>
      <w:r w:rsidRPr="00DD14E0">
        <w:rPr>
          <w:spacing w:val="1"/>
          <w:position w:val="-1"/>
        </w:rPr>
        <w:t>o</w:t>
      </w:r>
      <w:r w:rsidRPr="00DD14E0">
        <w:rPr>
          <w:spacing w:val="-1"/>
          <w:position w:val="-1"/>
        </w:rPr>
        <w:t>s</w:t>
      </w:r>
      <w:r w:rsidRPr="00DD14E0">
        <w:rPr>
          <w:position w:val="-1"/>
        </w:rPr>
        <w:t>ts</w:t>
      </w:r>
      <w:r w:rsidRPr="00DD14E0">
        <w:rPr>
          <w:spacing w:val="-5"/>
          <w:position w:val="-1"/>
        </w:rPr>
        <w:t xml:space="preserve"> </w:t>
      </w:r>
      <w:r w:rsidRPr="00DD14E0">
        <w:rPr>
          <w:position w:val="-1"/>
        </w:rPr>
        <w:t>a</w:t>
      </w:r>
      <w:r w:rsidRPr="00DD14E0">
        <w:rPr>
          <w:spacing w:val="-1"/>
          <w:position w:val="-1"/>
        </w:rPr>
        <w:t>n</w:t>
      </w:r>
      <w:r w:rsidRPr="00DD14E0">
        <w:rPr>
          <w:position w:val="-1"/>
        </w:rPr>
        <w:t>d</w:t>
      </w:r>
      <w:r w:rsidRPr="00DD14E0">
        <w:rPr>
          <w:spacing w:val="-2"/>
          <w:position w:val="-1"/>
        </w:rPr>
        <w:t xml:space="preserve"> </w:t>
      </w:r>
      <w:r w:rsidRPr="00DD14E0">
        <w:rPr>
          <w:spacing w:val="3"/>
          <w:position w:val="-1"/>
        </w:rPr>
        <w:t>e</w:t>
      </w:r>
      <w:r w:rsidRPr="00DD14E0">
        <w:rPr>
          <w:spacing w:val="-1"/>
          <w:position w:val="-1"/>
        </w:rPr>
        <w:t>x</w:t>
      </w:r>
      <w:r w:rsidRPr="00DD14E0">
        <w:rPr>
          <w:spacing w:val="1"/>
          <w:position w:val="-1"/>
        </w:rPr>
        <w:t>p</w:t>
      </w:r>
      <w:r w:rsidRPr="00DD14E0">
        <w:rPr>
          <w:position w:val="-1"/>
        </w:rPr>
        <w:t>e</w:t>
      </w:r>
      <w:r w:rsidRPr="00DD14E0">
        <w:rPr>
          <w:spacing w:val="-1"/>
          <w:position w:val="-1"/>
        </w:rPr>
        <w:t>ns</w:t>
      </w:r>
      <w:r w:rsidRPr="00DD14E0">
        <w:rPr>
          <w:spacing w:val="3"/>
          <w:position w:val="-1"/>
        </w:rPr>
        <w:t>e</w:t>
      </w:r>
      <w:r w:rsidRPr="00DD14E0">
        <w:rPr>
          <w:spacing w:val="6"/>
          <w:position w:val="-1"/>
        </w:rPr>
        <w:t>s</w:t>
      </w:r>
      <w:r w:rsidRPr="00DD14E0">
        <w:rPr>
          <w:position w:val="-1"/>
        </w:rPr>
        <w:t>.</w:t>
      </w:r>
    </w:p>
    <w:p w14:paraId="0A839FC1" w14:textId="77777777" w:rsidR="00D87872" w:rsidRPr="00DD14E0" w:rsidRDefault="00DD14E0">
      <w:pPr>
        <w:spacing w:before="1"/>
      </w:pPr>
      <w:r w:rsidRPr="00DD14E0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D14E0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D14E0">
        <w:rPr>
          <w:spacing w:val="-1"/>
        </w:rPr>
        <w:t>C</w:t>
      </w:r>
      <w:r w:rsidRPr="00DD14E0">
        <w:rPr>
          <w:spacing w:val="1"/>
        </w:rPr>
        <w:t>o</w:t>
      </w:r>
      <w:r w:rsidRPr="00DD14E0">
        <w:rPr>
          <w:spacing w:val="-1"/>
        </w:rPr>
        <w:t>n</w:t>
      </w:r>
      <w:r w:rsidRPr="00DD14E0">
        <w:t>t</w:t>
      </w:r>
      <w:r w:rsidRPr="00DD14E0">
        <w:rPr>
          <w:spacing w:val="2"/>
        </w:rPr>
        <w:t>i</w:t>
      </w:r>
      <w:r w:rsidRPr="00DD14E0">
        <w:rPr>
          <w:spacing w:val="1"/>
        </w:rPr>
        <w:t>n</w:t>
      </w:r>
      <w:r w:rsidRPr="00DD14E0">
        <w:rPr>
          <w:spacing w:val="-1"/>
        </w:rPr>
        <w:t>u</w:t>
      </w:r>
      <w:r w:rsidRPr="00DD14E0">
        <w:rPr>
          <w:spacing w:val="1"/>
        </w:rPr>
        <w:t>o</w:t>
      </w:r>
      <w:r w:rsidRPr="00DD14E0">
        <w:rPr>
          <w:spacing w:val="-1"/>
        </w:rPr>
        <w:t>u</w:t>
      </w:r>
      <w:r w:rsidRPr="00DD14E0">
        <w:rPr>
          <w:spacing w:val="2"/>
        </w:rPr>
        <w:t>sl</w:t>
      </w:r>
      <w:r w:rsidRPr="00DD14E0">
        <w:t>y</w:t>
      </w:r>
      <w:r w:rsidRPr="00DD14E0">
        <w:rPr>
          <w:spacing w:val="-14"/>
        </w:rPr>
        <w:t xml:space="preserve"> </w:t>
      </w:r>
      <w:r w:rsidRPr="00DD14E0">
        <w:rPr>
          <w:spacing w:val="1"/>
        </w:rPr>
        <w:t>r</w:t>
      </w:r>
      <w:r w:rsidRPr="00DD14E0">
        <w:t>e</w:t>
      </w:r>
      <w:r w:rsidRPr="00DD14E0">
        <w:rPr>
          <w:spacing w:val="1"/>
        </w:rPr>
        <w:t>v</w:t>
      </w:r>
      <w:r w:rsidRPr="00DD14E0">
        <w:t>i</w:t>
      </w:r>
      <w:r w:rsidRPr="00DD14E0">
        <w:rPr>
          <w:spacing w:val="2"/>
        </w:rPr>
        <w:t>e</w:t>
      </w:r>
      <w:r w:rsidRPr="00DD14E0">
        <w:rPr>
          <w:spacing w:val="-2"/>
        </w:rPr>
        <w:t>w</w:t>
      </w:r>
      <w:r w:rsidRPr="00DD14E0">
        <w:rPr>
          <w:spacing w:val="2"/>
        </w:rPr>
        <w:t>i</w:t>
      </w:r>
      <w:r w:rsidRPr="00DD14E0">
        <w:rPr>
          <w:spacing w:val="-1"/>
        </w:rPr>
        <w:t>n</w:t>
      </w:r>
      <w:r w:rsidRPr="00DD14E0">
        <w:t>g</w:t>
      </w:r>
      <w:r w:rsidRPr="00DD14E0">
        <w:rPr>
          <w:spacing w:val="-9"/>
        </w:rPr>
        <w:t xml:space="preserve"> </w:t>
      </w:r>
      <w:r w:rsidRPr="00DD14E0">
        <w:rPr>
          <w:spacing w:val="3"/>
        </w:rPr>
        <w:t>a</w:t>
      </w:r>
      <w:r w:rsidRPr="00DD14E0">
        <w:rPr>
          <w:spacing w:val="-1"/>
        </w:rPr>
        <w:t>n</w:t>
      </w:r>
      <w:r w:rsidRPr="00DD14E0">
        <w:t>d</w:t>
      </w:r>
      <w:r w:rsidRPr="00DD14E0">
        <w:rPr>
          <w:spacing w:val="-2"/>
        </w:rPr>
        <w:t xml:space="preserve"> </w:t>
      </w:r>
      <w:r w:rsidRPr="00DD14E0">
        <w:rPr>
          <w:spacing w:val="-1"/>
        </w:rPr>
        <w:t>m</w:t>
      </w:r>
      <w:r w:rsidRPr="00DD14E0">
        <w:t>a</w:t>
      </w:r>
      <w:r w:rsidRPr="00DD14E0">
        <w:rPr>
          <w:spacing w:val="-1"/>
        </w:rPr>
        <w:t>n</w:t>
      </w:r>
      <w:r w:rsidRPr="00DD14E0">
        <w:rPr>
          <w:spacing w:val="3"/>
        </w:rPr>
        <w:t>a</w:t>
      </w:r>
      <w:r w:rsidRPr="00DD14E0">
        <w:rPr>
          <w:spacing w:val="-1"/>
        </w:rPr>
        <w:t>g</w:t>
      </w:r>
      <w:r w:rsidRPr="00DD14E0">
        <w:rPr>
          <w:spacing w:val="2"/>
        </w:rPr>
        <w:t>i</w:t>
      </w:r>
      <w:r w:rsidRPr="00DD14E0">
        <w:rPr>
          <w:spacing w:val="1"/>
        </w:rPr>
        <w:t>n</w:t>
      </w:r>
      <w:r w:rsidRPr="00DD14E0">
        <w:t>g</w:t>
      </w:r>
      <w:r w:rsidRPr="00DD14E0">
        <w:rPr>
          <w:spacing w:val="-9"/>
        </w:rPr>
        <w:t xml:space="preserve"> </w:t>
      </w:r>
      <w:r w:rsidRPr="00DD14E0">
        <w:t>te</w:t>
      </w:r>
      <w:r w:rsidRPr="00DD14E0">
        <w:rPr>
          <w:spacing w:val="3"/>
        </w:rPr>
        <w:t>a</w:t>
      </w:r>
      <w:r w:rsidRPr="00DD14E0">
        <w:t>m</w:t>
      </w:r>
      <w:r w:rsidRPr="00DD14E0">
        <w:rPr>
          <w:spacing w:val="-8"/>
        </w:rPr>
        <w:t xml:space="preserve"> </w:t>
      </w:r>
      <w:r w:rsidRPr="00DD14E0">
        <w:rPr>
          <w:spacing w:val="1"/>
        </w:rPr>
        <w:t>p</w:t>
      </w:r>
      <w:r w:rsidRPr="00DD14E0">
        <w:t>e</w:t>
      </w:r>
      <w:r w:rsidRPr="00DD14E0">
        <w:rPr>
          <w:spacing w:val="1"/>
        </w:rPr>
        <w:t>r</w:t>
      </w:r>
      <w:r w:rsidRPr="00DD14E0">
        <w:rPr>
          <w:spacing w:val="-2"/>
        </w:rPr>
        <w:t>f</w:t>
      </w:r>
      <w:r w:rsidRPr="00DD14E0">
        <w:rPr>
          <w:spacing w:val="1"/>
        </w:rPr>
        <w:t>o</w:t>
      </w:r>
      <w:r w:rsidRPr="00DD14E0">
        <w:rPr>
          <w:spacing w:val="3"/>
        </w:rPr>
        <w:t>r</w:t>
      </w:r>
      <w:r w:rsidRPr="00DD14E0">
        <w:rPr>
          <w:spacing w:val="-1"/>
        </w:rPr>
        <w:t>m</w:t>
      </w:r>
      <w:r w:rsidRPr="00DD14E0">
        <w:t>a</w:t>
      </w:r>
      <w:r w:rsidRPr="00DD14E0">
        <w:rPr>
          <w:spacing w:val="-1"/>
        </w:rPr>
        <w:t>n</w:t>
      </w:r>
      <w:r w:rsidRPr="00DD14E0">
        <w:t>c</w:t>
      </w:r>
      <w:r w:rsidRPr="00DD14E0">
        <w:rPr>
          <w:spacing w:val="1"/>
        </w:rPr>
        <w:t>e</w:t>
      </w:r>
      <w:r w:rsidRPr="00DD14E0">
        <w:t>.</w:t>
      </w:r>
    </w:p>
    <w:p w14:paraId="76946A74" w14:textId="77777777" w:rsidR="00D87872" w:rsidRPr="00DD14E0" w:rsidRDefault="00DD14E0">
      <w:pPr>
        <w:spacing w:before="1"/>
      </w:pPr>
      <w:r w:rsidRPr="00DD14E0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D14E0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D14E0">
        <w:t>S</w:t>
      </w:r>
      <w:r w:rsidRPr="00DD14E0">
        <w:rPr>
          <w:spacing w:val="-2"/>
        </w:rPr>
        <w:t>u</w:t>
      </w:r>
      <w:r w:rsidRPr="00DD14E0">
        <w:rPr>
          <w:spacing w:val="1"/>
        </w:rPr>
        <w:t>ppor</w:t>
      </w:r>
      <w:r w:rsidRPr="00DD14E0">
        <w:t>ti</w:t>
      </w:r>
      <w:r w:rsidRPr="00DD14E0">
        <w:rPr>
          <w:spacing w:val="-2"/>
        </w:rPr>
        <w:t>n</w:t>
      </w:r>
      <w:r w:rsidRPr="00DD14E0">
        <w:t>g</w:t>
      </w:r>
      <w:r w:rsidRPr="00DD14E0">
        <w:rPr>
          <w:spacing w:val="-10"/>
        </w:rPr>
        <w:t xml:space="preserve"> </w:t>
      </w:r>
      <w:r w:rsidRPr="00DD14E0">
        <w:rPr>
          <w:spacing w:val="2"/>
        </w:rPr>
        <w:t>t</w:t>
      </w:r>
      <w:r w:rsidRPr="00DD14E0">
        <w:rPr>
          <w:spacing w:val="-1"/>
        </w:rPr>
        <w:t>h</w:t>
      </w:r>
      <w:r w:rsidRPr="00DD14E0">
        <w:t>e</w:t>
      </w:r>
      <w:r w:rsidRPr="00DD14E0">
        <w:rPr>
          <w:spacing w:val="-1"/>
        </w:rPr>
        <w:t xml:space="preserve"> </w:t>
      </w:r>
      <w:r w:rsidRPr="00DD14E0">
        <w:t>Sto</w:t>
      </w:r>
      <w:r w:rsidRPr="00DD14E0">
        <w:rPr>
          <w:spacing w:val="1"/>
        </w:rPr>
        <w:t>r</w:t>
      </w:r>
      <w:r w:rsidRPr="00DD14E0">
        <w:t>e</w:t>
      </w:r>
      <w:r w:rsidRPr="00DD14E0">
        <w:rPr>
          <w:spacing w:val="-3"/>
        </w:rPr>
        <w:t xml:space="preserve"> </w:t>
      </w:r>
      <w:r w:rsidRPr="00DD14E0">
        <w:t>M</w:t>
      </w:r>
      <w:r w:rsidRPr="00DD14E0">
        <w:rPr>
          <w:spacing w:val="1"/>
        </w:rPr>
        <w:t>a</w:t>
      </w:r>
      <w:r w:rsidRPr="00DD14E0">
        <w:rPr>
          <w:spacing w:val="-1"/>
        </w:rPr>
        <w:t>n</w:t>
      </w:r>
      <w:r w:rsidRPr="00DD14E0">
        <w:rPr>
          <w:spacing w:val="3"/>
        </w:rPr>
        <w:t>a</w:t>
      </w:r>
      <w:r w:rsidRPr="00DD14E0">
        <w:rPr>
          <w:spacing w:val="-1"/>
        </w:rPr>
        <w:t>g</w:t>
      </w:r>
      <w:r w:rsidRPr="00DD14E0">
        <w:t>er</w:t>
      </w:r>
      <w:r w:rsidRPr="00DD14E0">
        <w:rPr>
          <w:spacing w:val="-3"/>
        </w:rPr>
        <w:t xml:space="preserve"> </w:t>
      </w:r>
      <w:r w:rsidRPr="00DD14E0">
        <w:t>in</w:t>
      </w:r>
      <w:r w:rsidRPr="00DD14E0">
        <w:rPr>
          <w:spacing w:val="-3"/>
        </w:rPr>
        <w:t xml:space="preserve"> </w:t>
      </w:r>
      <w:r w:rsidRPr="00DD14E0">
        <w:t>i</w:t>
      </w:r>
      <w:r w:rsidRPr="00DD14E0">
        <w:rPr>
          <w:spacing w:val="1"/>
        </w:rPr>
        <w:t>d</w:t>
      </w:r>
      <w:r w:rsidRPr="00DD14E0">
        <w:t>e</w:t>
      </w:r>
      <w:r w:rsidRPr="00DD14E0">
        <w:rPr>
          <w:spacing w:val="-1"/>
        </w:rPr>
        <w:t>n</w:t>
      </w:r>
      <w:r w:rsidRPr="00DD14E0">
        <w:t>t</w:t>
      </w:r>
      <w:r w:rsidRPr="00DD14E0">
        <w:rPr>
          <w:spacing w:val="2"/>
        </w:rPr>
        <w:t>i</w:t>
      </w:r>
      <w:r w:rsidRPr="00DD14E0">
        <w:rPr>
          <w:spacing w:val="1"/>
        </w:rPr>
        <w:t>f</w:t>
      </w:r>
      <w:r w:rsidRPr="00DD14E0">
        <w:rPr>
          <w:spacing w:val="-1"/>
        </w:rPr>
        <w:t>y</w:t>
      </w:r>
      <w:r w:rsidRPr="00DD14E0">
        <w:rPr>
          <w:spacing w:val="2"/>
        </w:rPr>
        <w:t>i</w:t>
      </w:r>
      <w:r w:rsidRPr="00DD14E0">
        <w:rPr>
          <w:spacing w:val="-1"/>
        </w:rPr>
        <w:t>n</w:t>
      </w:r>
      <w:r w:rsidRPr="00DD14E0">
        <w:t>g</w:t>
      </w:r>
      <w:r w:rsidRPr="00DD14E0">
        <w:rPr>
          <w:spacing w:val="-10"/>
        </w:rPr>
        <w:t xml:space="preserve"> </w:t>
      </w:r>
      <w:r w:rsidRPr="00DD14E0">
        <w:rPr>
          <w:spacing w:val="1"/>
        </w:rPr>
        <w:t>oppor</w:t>
      </w:r>
      <w:r w:rsidRPr="00DD14E0">
        <w:t>t</w:t>
      </w:r>
      <w:r w:rsidRPr="00DD14E0">
        <w:rPr>
          <w:spacing w:val="-1"/>
        </w:rPr>
        <w:t>un</w:t>
      </w:r>
      <w:r w:rsidRPr="00DD14E0">
        <w:t>iti</w:t>
      </w:r>
      <w:r w:rsidRPr="00DD14E0">
        <w:rPr>
          <w:spacing w:val="2"/>
        </w:rPr>
        <w:t>e</w:t>
      </w:r>
      <w:r w:rsidRPr="00DD14E0">
        <w:t>s</w:t>
      </w:r>
      <w:r w:rsidRPr="00DD14E0">
        <w:rPr>
          <w:spacing w:val="-11"/>
        </w:rPr>
        <w:t xml:space="preserve"> </w:t>
      </w:r>
      <w:r w:rsidRPr="00DD14E0">
        <w:rPr>
          <w:spacing w:val="-2"/>
        </w:rPr>
        <w:t>f</w:t>
      </w:r>
      <w:r w:rsidRPr="00DD14E0">
        <w:rPr>
          <w:spacing w:val="3"/>
        </w:rPr>
        <w:t>o</w:t>
      </w:r>
      <w:r w:rsidRPr="00DD14E0">
        <w:t>r</w:t>
      </w:r>
      <w:r w:rsidRPr="00DD14E0">
        <w:rPr>
          <w:spacing w:val="-1"/>
        </w:rPr>
        <w:t xml:space="preserve"> </w:t>
      </w:r>
      <w:r w:rsidRPr="00DD14E0">
        <w:t>c</w:t>
      </w:r>
      <w:r w:rsidRPr="00DD14E0">
        <w:rPr>
          <w:spacing w:val="1"/>
        </w:rPr>
        <w:t>o</w:t>
      </w:r>
      <w:r w:rsidRPr="00DD14E0">
        <w:rPr>
          <w:spacing w:val="-1"/>
        </w:rPr>
        <w:t>mm</w:t>
      </w:r>
      <w:r w:rsidRPr="00DD14E0">
        <w:t>e</w:t>
      </w:r>
      <w:r w:rsidRPr="00DD14E0">
        <w:rPr>
          <w:spacing w:val="1"/>
        </w:rPr>
        <w:t>r</w:t>
      </w:r>
      <w:r w:rsidRPr="00DD14E0">
        <w:t>cial</w:t>
      </w:r>
      <w:r w:rsidRPr="00DD14E0">
        <w:rPr>
          <w:spacing w:val="-8"/>
        </w:rPr>
        <w:t xml:space="preserve"> </w:t>
      </w:r>
      <w:r w:rsidRPr="00DD14E0">
        <w:t>a</w:t>
      </w:r>
      <w:r w:rsidRPr="00DD14E0">
        <w:rPr>
          <w:spacing w:val="1"/>
        </w:rPr>
        <w:t>d</w:t>
      </w:r>
      <w:r w:rsidRPr="00DD14E0">
        <w:rPr>
          <w:spacing w:val="-1"/>
        </w:rPr>
        <w:t>v</w:t>
      </w:r>
      <w:r w:rsidRPr="00DD14E0">
        <w:rPr>
          <w:spacing w:val="3"/>
        </w:rPr>
        <w:t>a</w:t>
      </w:r>
      <w:r w:rsidRPr="00DD14E0">
        <w:rPr>
          <w:spacing w:val="-1"/>
        </w:rPr>
        <w:t>n</w:t>
      </w:r>
      <w:r w:rsidRPr="00DD14E0">
        <w:t>t</w:t>
      </w:r>
      <w:r w:rsidRPr="00DD14E0">
        <w:rPr>
          <w:spacing w:val="2"/>
        </w:rPr>
        <w:t>a</w:t>
      </w:r>
      <w:r w:rsidRPr="00DD14E0">
        <w:rPr>
          <w:spacing w:val="-1"/>
        </w:rPr>
        <w:t>g</w:t>
      </w:r>
      <w:r w:rsidRPr="00DD14E0">
        <w:rPr>
          <w:spacing w:val="9"/>
        </w:rPr>
        <w:t>e</w:t>
      </w:r>
      <w:r w:rsidRPr="00DD14E0">
        <w:t>.</w:t>
      </w:r>
    </w:p>
    <w:p w14:paraId="36C4DEF3" w14:textId="77777777" w:rsidR="00D87872" w:rsidRPr="00DD14E0" w:rsidRDefault="00DD14E0">
      <w:pPr>
        <w:spacing w:before="1"/>
      </w:pPr>
      <w:r w:rsidRPr="00DD14E0">
        <w:rPr>
          <w:rFonts w:ascii="Segoe MDL2 Assets" w:eastAsia="Segoe MDL2 Assets" w:hAnsi="Segoe MDL2 Assets" w:cs="Segoe MDL2 Assets"/>
          <w:w w:val="45"/>
        </w:rPr>
        <w:t></w:t>
      </w:r>
      <w:r w:rsidRPr="00DD14E0">
        <w:rPr>
          <w:rFonts w:ascii="Segoe MDL2 Assets" w:eastAsia="Segoe MDL2 Assets" w:hAnsi="Segoe MDL2 Assets" w:cs="Segoe MDL2 Assets"/>
          <w:w w:val="45"/>
        </w:rPr>
        <w:t xml:space="preserve">    </w:t>
      </w:r>
      <w:r w:rsidRPr="00DD14E0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D14E0">
        <w:rPr>
          <w:spacing w:val="2"/>
        </w:rPr>
        <w:t>P</w:t>
      </w:r>
      <w:r w:rsidRPr="00DD14E0">
        <w:rPr>
          <w:spacing w:val="1"/>
        </w:rPr>
        <w:t>ro</w:t>
      </w:r>
      <w:r w:rsidRPr="00DD14E0">
        <w:rPr>
          <w:spacing w:val="-1"/>
        </w:rPr>
        <w:t>v</w:t>
      </w:r>
      <w:r w:rsidRPr="00DD14E0">
        <w:t>i</w:t>
      </w:r>
      <w:r w:rsidRPr="00DD14E0">
        <w:rPr>
          <w:spacing w:val="1"/>
        </w:rPr>
        <w:t>d</w:t>
      </w:r>
      <w:r w:rsidRPr="00DD14E0">
        <w:t>i</w:t>
      </w:r>
      <w:r w:rsidRPr="00DD14E0">
        <w:rPr>
          <w:spacing w:val="-1"/>
        </w:rPr>
        <w:t>n</w:t>
      </w:r>
      <w:r w:rsidRPr="00DD14E0">
        <w:t>g</w:t>
      </w:r>
      <w:r w:rsidRPr="00DD14E0">
        <w:rPr>
          <w:spacing w:val="-8"/>
        </w:rPr>
        <w:t xml:space="preserve"> </w:t>
      </w:r>
      <w:r w:rsidRPr="00DD14E0">
        <w:t>a</w:t>
      </w:r>
      <w:r w:rsidRPr="00DD14E0">
        <w:rPr>
          <w:spacing w:val="-1"/>
        </w:rPr>
        <w:t>n</w:t>
      </w:r>
      <w:r w:rsidRPr="00DD14E0">
        <w:t>d</w:t>
      </w:r>
      <w:r w:rsidRPr="00DD14E0">
        <w:rPr>
          <w:spacing w:val="-2"/>
        </w:rPr>
        <w:t xml:space="preserve"> </w:t>
      </w:r>
      <w:r w:rsidRPr="00DD14E0">
        <w:t>e</w:t>
      </w:r>
      <w:r w:rsidRPr="00DD14E0">
        <w:rPr>
          <w:spacing w:val="-1"/>
        </w:rPr>
        <w:t>x</w:t>
      </w:r>
      <w:r w:rsidRPr="00DD14E0">
        <w:t>c</w:t>
      </w:r>
      <w:r w:rsidRPr="00DD14E0">
        <w:rPr>
          <w:spacing w:val="1"/>
        </w:rPr>
        <w:t>ep</w:t>
      </w:r>
      <w:r w:rsidRPr="00DD14E0">
        <w:t>ti</w:t>
      </w:r>
      <w:r w:rsidRPr="00DD14E0">
        <w:rPr>
          <w:spacing w:val="3"/>
        </w:rPr>
        <w:t>o</w:t>
      </w:r>
      <w:r w:rsidRPr="00DD14E0">
        <w:rPr>
          <w:spacing w:val="-1"/>
        </w:rPr>
        <w:t>n</w:t>
      </w:r>
      <w:r w:rsidRPr="00DD14E0">
        <w:t>al</w:t>
      </w:r>
      <w:r w:rsidRPr="00DD14E0">
        <w:rPr>
          <w:spacing w:val="-9"/>
        </w:rPr>
        <w:t xml:space="preserve"> </w:t>
      </w:r>
      <w:r w:rsidRPr="00DD14E0">
        <w:rPr>
          <w:spacing w:val="2"/>
        </w:rPr>
        <w:t>i</w:t>
      </w:r>
      <w:r w:rsidRPr="00DD14E0">
        <w:t>n</w:t>
      </w:r>
      <w:r w:rsidRPr="00DD14E0">
        <w:rPr>
          <w:spacing w:val="-3"/>
        </w:rPr>
        <w:t xml:space="preserve"> </w:t>
      </w:r>
      <w:r w:rsidRPr="00DD14E0">
        <w:rPr>
          <w:spacing w:val="2"/>
        </w:rPr>
        <w:t>s</w:t>
      </w:r>
      <w:r w:rsidRPr="00DD14E0">
        <w:t>t</w:t>
      </w:r>
      <w:r w:rsidRPr="00DD14E0">
        <w:rPr>
          <w:spacing w:val="1"/>
        </w:rPr>
        <w:t>or</w:t>
      </w:r>
      <w:r w:rsidRPr="00DD14E0">
        <w:t>e</w:t>
      </w:r>
      <w:r w:rsidRPr="00DD14E0">
        <w:rPr>
          <w:spacing w:val="-3"/>
        </w:rPr>
        <w:t xml:space="preserve"> </w:t>
      </w:r>
      <w:r w:rsidRPr="00DD14E0">
        <w:t>e</w:t>
      </w:r>
      <w:r w:rsidRPr="00DD14E0">
        <w:rPr>
          <w:spacing w:val="-1"/>
        </w:rPr>
        <w:t>x</w:t>
      </w:r>
      <w:r w:rsidRPr="00DD14E0">
        <w:rPr>
          <w:spacing w:val="1"/>
        </w:rPr>
        <w:t>p</w:t>
      </w:r>
      <w:r w:rsidRPr="00DD14E0">
        <w:t>e</w:t>
      </w:r>
      <w:r w:rsidRPr="00DD14E0">
        <w:rPr>
          <w:spacing w:val="1"/>
        </w:rPr>
        <w:t>r</w:t>
      </w:r>
      <w:r w:rsidRPr="00DD14E0">
        <w:t>ie</w:t>
      </w:r>
      <w:r w:rsidRPr="00DD14E0">
        <w:rPr>
          <w:spacing w:val="-1"/>
        </w:rPr>
        <w:t>n</w:t>
      </w:r>
      <w:r w:rsidRPr="00DD14E0">
        <w:t>ce</w:t>
      </w:r>
      <w:r w:rsidRPr="00DD14E0">
        <w:rPr>
          <w:spacing w:val="-8"/>
        </w:rPr>
        <w:t xml:space="preserve"> </w:t>
      </w:r>
      <w:r w:rsidRPr="00DD14E0">
        <w:rPr>
          <w:spacing w:val="-2"/>
        </w:rPr>
        <w:t>f</w:t>
      </w:r>
      <w:r w:rsidRPr="00DD14E0">
        <w:rPr>
          <w:spacing w:val="1"/>
        </w:rPr>
        <w:t>o</w:t>
      </w:r>
      <w:r w:rsidRPr="00DD14E0">
        <w:t>r</w:t>
      </w:r>
      <w:r w:rsidRPr="00DD14E0">
        <w:rPr>
          <w:spacing w:val="-1"/>
        </w:rPr>
        <w:t xml:space="preserve"> </w:t>
      </w:r>
      <w:r w:rsidRPr="00DD14E0">
        <w:t>c</w:t>
      </w:r>
      <w:r w:rsidRPr="00DD14E0">
        <w:rPr>
          <w:spacing w:val="-1"/>
        </w:rPr>
        <w:t>us</w:t>
      </w:r>
      <w:r w:rsidRPr="00DD14E0">
        <w:t>t</w:t>
      </w:r>
      <w:r w:rsidRPr="00DD14E0">
        <w:rPr>
          <w:spacing w:val="3"/>
        </w:rPr>
        <w:t>o</w:t>
      </w:r>
      <w:r w:rsidRPr="00DD14E0">
        <w:rPr>
          <w:spacing w:val="-1"/>
        </w:rPr>
        <w:t>m</w:t>
      </w:r>
      <w:r w:rsidRPr="00DD14E0">
        <w:t>e</w:t>
      </w:r>
      <w:r w:rsidRPr="00DD14E0">
        <w:rPr>
          <w:spacing w:val="1"/>
        </w:rPr>
        <w:t>r</w:t>
      </w:r>
      <w:r w:rsidRPr="00DD14E0">
        <w:rPr>
          <w:spacing w:val="4"/>
        </w:rPr>
        <w:t>s</w:t>
      </w:r>
      <w:r w:rsidRPr="00DD14E0">
        <w:t>.</w:t>
      </w:r>
    </w:p>
    <w:p w14:paraId="39A9DF07" w14:textId="77777777" w:rsidR="00D87872" w:rsidRPr="00DD14E0" w:rsidRDefault="00DD14E0">
      <w:pPr>
        <w:spacing w:before="1"/>
      </w:pPr>
      <w:r w:rsidRPr="00DD14E0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D14E0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D14E0">
        <w:rPr>
          <w:spacing w:val="-1"/>
        </w:rPr>
        <w:t>Ch</w:t>
      </w:r>
      <w:r w:rsidRPr="00DD14E0">
        <w:t>e</w:t>
      </w:r>
      <w:r w:rsidRPr="00DD14E0">
        <w:rPr>
          <w:spacing w:val="3"/>
        </w:rPr>
        <w:t>c</w:t>
      </w:r>
      <w:r w:rsidRPr="00DD14E0">
        <w:rPr>
          <w:spacing w:val="-1"/>
        </w:rPr>
        <w:t>k</w:t>
      </w:r>
      <w:r w:rsidRPr="00DD14E0">
        <w:rPr>
          <w:spacing w:val="2"/>
        </w:rPr>
        <w:t>i</w:t>
      </w:r>
      <w:r w:rsidRPr="00DD14E0">
        <w:rPr>
          <w:spacing w:val="-1"/>
        </w:rPr>
        <w:t>n</w:t>
      </w:r>
      <w:r w:rsidRPr="00DD14E0">
        <w:t>g</w:t>
      </w:r>
      <w:r w:rsidRPr="00DD14E0">
        <w:rPr>
          <w:spacing w:val="-9"/>
        </w:rPr>
        <w:t xml:space="preserve"> </w:t>
      </w:r>
      <w:r w:rsidRPr="00DD14E0">
        <w:rPr>
          <w:spacing w:val="3"/>
        </w:rPr>
        <w:t>o</w:t>
      </w:r>
      <w:r w:rsidRPr="00DD14E0">
        <w:rPr>
          <w:spacing w:val="-2"/>
        </w:rPr>
        <w:t>f</w:t>
      </w:r>
      <w:r w:rsidRPr="00DD14E0">
        <w:t>f</w:t>
      </w:r>
      <w:r w:rsidRPr="00DD14E0">
        <w:rPr>
          <w:spacing w:val="-3"/>
        </w:rPr>
        <w:t xml:space="preserve"> </w:t>
      </w:r>
      <w:r w:rsidRPr="00DD14E0">
        <w:rPr>
          <w:spacing w:val="3"/>
        </w:rPr>
        <w:t>a</w:t>
      </w:r>
      <w:r w:rsidRPr="00DD14E0">
        <w:rPr>
          <w:spacing w:val="-1"/>
        </w:rPr>
        <w:t>n</w:t>
      </w:r>
      <w:r w:rsidRPr="00DD14E0">
        <w:t>d</w:t>
      </w:r>
      <w:r w:rsidRPr="00DD14E0">
        <w:rPr>
          <w:spacing w:val="-2"/>
        </w:rPr>
        <w:t xml:space="preserve"> </w:t>
      </w:r>
      <w:r w:rsidRPr="00DD14E0">
        <w:rPr>
          <w:spacing w:val="-1"/>
        </w:rPr>
        <w:t>s</w:t>
      </w:r>
      <w:r w:rsidRPr="00DD14E0">
        <w:rPr>
          <w:spacing w:val="2"/>
        </w:rPr>
        <w:t>i</w:t>
      </w:r>
      <w:r w:rsidRPr="00DD14E0">
        <w:rPr>
          <w:spacing w:val="-1"/>
        </w:rPr>
        <w:t>gn</w:t>
      </w:r>
      <w:r w:rsidRPr="00DD14E0">
        <w:rPr>
          <w:spacing w:val="2"/>
        </w:rPr>
        <w:t>i</w:t>
      </w:r>
      <w:r w:rsidRPr="00DD14E0">
        <w:rPr>
          <w:spacing w:val="1"/>
        </w:rPr>
        <w:t>n</w:t>
      </w:r>
      <w:r w:rsidRPr="00DD14E0">
        <w:t>g</w:t>
      </w:r>
      <w:r w:rsidRPr="00DD14E0">
        <w:rPr>
          <w:spacing w:val="-7"/>
        </w:rPr>
        <w:t xml:space="preserve"> </w:t>
      </w:r>
      <w:r w:rsidRPr="00DD14E0">
        <w:t>i</w:t>
      </w:r>
      <w:r w:rsidRPr="00DD14E0">
        <w:rPr>
          <w:spacing w:val="1"/>
        </w:rPr>
        <w:t>n</w:t>
      </w:r>
      <w:r w:rsidRPr="00DD14E0">
        <w:rPr>
          <w:spacing w:val="-1"/>
        </w:rPr>
        <w:t>v</w:t>
      </w:r>
      <w:r w:rsidRPr="00DD14E0">
        <w:rPr>
          <w:spacing w:val="3"/>
        </w:rPr>
        <w:t>o</w:t>
      </w:r>
      <w:r w:rsidRPr="00DD14E0">
        <w:t>ices</w:t>
      </w:r>
      <w:r w:rsidRPr="00DD14E0">
        <w:rPr>
          <w:spacing w:val="-7"/>
        </w:rPr>
        <w:t xml:space="preserve"> </w:t>
      </w:r>
      <w:r w:rsidRPr="00DD14E0">
        <w:rPr>
          <w:spacing w:val="1"/>
        </w:rPr>
        <w:t>a</w:t>
      </w:r>
      <w:r w:rsidRPr="00DD14E0">
        <w:rPr>
          <w:spacing w:val="-1"/>
        </w:rPr>
        <w:t>n</w:t>
      </w:r>
      <w:r w:rsidRPr="00DD14E0">
        <w:t>d</w:t>
      </w:r>
      <w:r w:rsidRPr="00DD14E0">
        <w:rPr>
          <w:spacing w:val="-2"/>
        </w:rPr>
        <w:t xml:space="preserve"> </w:t>
      </w:r>
      <w:r w:rsidRPr="00DD14E0">
        <w:t>c</w:t>
      </w:r>
      <w:r w:rsidRPr="00DD14E0">
        <w:rPr>
          <w:spacing w:val="1"/>
        </w:rPr>
        <w:t>r</w:t>
      </w:r>
      <w:r w:rsidRPr="00DD14E0">
        <w:t>e</w:t>
      </w:r>
      <w:r w:rsidRPr="00DD14E0">
        <w:rPr>
          <w:spacing w:val="1"/>
        </w:rPr>
        <w:t>d</w:t>
      </w:r>
      <w:r w:rsidRPr="00DD14E0">
        <w:t>it</w:t>
      </w:r>
      <w:r w:rsidRPr="00DD14E0">
        <w:rPr>
          <w:spacing w:val="-5"/>
        </w:rPr>
        <w:t xml:space="preserve"> </w:t>
      </w:r>
      <w:r w:rsidRPr="00DD14E0">
        <w:rPr>
          <w:spacing w:val="-1"/>
        </w:rPr>
        <w:t>n</w:t>
      </w:r>
      <w:r w:rsidRPr="00DD14E0">
        <w:rPr>
          <w:spacing w:val="1"/>
        </w:rPr>
        <w:t>o</w:t>
      </w:r>
      <w:r w:rsidRPr="00DD14E0">
        <w:t>tes</w:t>
      </w:r>
      <w:r w:rsidRPr="00DD14E0">
        <w:rPr>
          <w:spacing w:val="-4"/>
        </w:rPr>
        <w:t xml:space="preserve"> </w:t>
      </w:r>
      <w:r w:rsidRPr="00DD14E0">
        <w:rPr>
          <w:spacing w:val="1"/>
        </w:rPr>
        <w:t>o</w:t>
      </w:r>
      <w:r w:rsidRPr="00DD14E0">
        <w:t>n</w:t>
      </w:r>
      <w:r w:rsidRPr="00DD14E0">
        <w:rPr>
          <w:spacing w:val="-3"/>
        </w:rPr>
        <w:t xml:space="preserve"> </w:t>
      </w:r>
      <w:r w:rsidRPr="00DD14E0">
        <w:t>a</w:t>
      </w:r>
      <w:r w:rsidRPr="00DD14E0">
        <w:rPr>
          <w:spacing w:val="2"/>
        </w:rPr>
        <w:t xml:space="preserve"> </w:t>
      </w:r>
      <w:r w:rsidRPr="00DD14E0">
        <w:rPr>
          <w:spacing w:val="-2"/>
        </w:rPr>
        <w:t>w</w:t>
      </w:r>
      <w:r w:rsidRPr="00DD14E0">
        <w:t>e</w:t>
      </w:r>
      <w:r w:rsidRPr="00DD14E0">
        <w:rPr>
          <w:spacing w:val="3"/>
        </w:rPr>
        <w:t>e</w:t>
      </w:r>
      <w:r w:rsidRPr="00DD14E0">
        <w:rPr>
          <w:spacing w:val="-1"/>
        </w:rPr>
        <w:t>k</w:t>
      </w:r>
      <w:r w:rsidRPr="00DD14E0">
        <w:rPr>
          <w:spacing w:val="2"/>
        </w:rPr>
        <w:t>l</w:t>
      </w:r>
      <w:r w:rsidRPr="00DD14E0">
        <w:t>y</w:t>
      </w:r>
      <w:r w:rsidRPr="00DD14E0">
        <w:rPr>
          <w:spacing w:val="-9"/>
        </w:rPr>
        <w:t xml:space="preserve"> </w:t>
      </w:r>
      <w:r w:rsidRPr="00DD14E0">
        <w:rPr>
          <w:spacing w:val="1"/>
        </w:rPr>
        <w:t>b</w:t>
      </w:r>
      <w:r w:rsidRPr="00DD14E0">
        <w:t>a</w:t>
      </w:r>
      <w:r w:rsidRPr="00DD14E0">
        <w:rPr>
          <w:spacing w:val="2"/>
        </w:rPr>
        <w:t>s</w:t>
      </w:r>
      <w:r w:rsidRPr="00DD14E0">
        <w:t>i</w:t>
      </w:r>
      <w:r w:rsidRPr="00DD14E0">
        <w:rPr>
          <w:spacing w:val="6"/>
        </w:rPr>
        <w:t>s</w:t>
      </w:r>
      <w:r w:rsidRPr="00DD14E0">
        <w:t>.</w:t>
      </w:r>
    </w:p>
    <w:p w14:paraId="44DDE5B6" w14:textId="77777777" w:rsidR="00D87872" w:rsidRPr="00DD14E0" w:rsidRDefault="00DD14E0">
      <w:pPr>
        <w:spacing w:line="240" w:lineRule="exact"/>
      </w:pPr>
      <w:r w:rsidRPr="00DD14E0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DD14E0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DD14E0">
        <w:rPr>
          <w:position w:val="-1"/>
        </w:rPr>
        <w:t>M</w:t>
      </w:r>
      <w:r w:rsidRPr="00DD14E0">
        <w:rPr>
          <w:spacing w:val="1"/>
          <w:position w:val="-1"/>
        </w:rPr>
        <w:t>a</w:t>
      </w:r>
      <w:r w:rsidRPr="00DD14E0">
        <w:rPr>
          <w:spacing w:val="-1"/>
          <w:position w:val="-1"/>
        </w:rPr>
        <w:t>n</w:t>
      </w:r>
      <w:r w:rsidRPr="00DD14E0">
        <w:rPr>
          <w:position w:val="-1"/>
        </w:rPr>
        <w:t>a</w:t>
      </w:r>
      <w:r w:rsidRPr="00DD14E0">
        <w:rPr>
          <w:spacing w:val="1"/>
          <w:position w:val="-1"/>
        </w:rPr>
        <w:t>g</w:t>
      </w:r>
      <w:r w:rsidRPr="00DD14E0">
        <w:rPr>
          <w:position w:val="-1"/>
        </w:rPr>
        <w:t>i</w:t>
      </w:r>
      <w:r w:rsidRPr="00DD14E0">
        <w:rPr>
          <w:spacing w:val="1"/>
          <w:position w:val="-1"/>
        </w:rPr>
        <w:t>n</w:t>
      </w:r>
      <w:r w:rsidRPr="00DD14E0">
        <w:rPr>
          <w:position w:val="-1"/>
        </w:rPr>
        <w:t>g</w:t>
      </w:r>
      <w:r w:rsidRPr="00DD14E0">
        <w:rPr>
          <w:spacing w:val="-9"/>
          <w:position w:val="-1"/>
        </w:rPr>
        <w:t xml:space="preserve"> </w:t>
      </w:r>
      <w:r w:rsidRPr="00DD14E0">
        <w:rPr>
          <w:spacing w:val="-1"/>
          <w:position w:val="-1"/>
        </w:rPr>
        <w:t>s</w:t>
      </w:r>
      <w:r w:rsidRPr="00DD14E0">
        <w:rPr>
          <w:position w:val="-1"/>
        </w:rPr>
        <w:t>t</w:t>
      </w:r>
      <w:r w:rsidRPr="00DD14E0">
        <w:rPr>
          <w:spacing w:val="2"/>
          <w:position w:val="-1"/>
        </w:rPr>
        <w:t>a</w:t>
      </w:r>
      <w:r w:rsidRPr="00DD14E0">
        <w:rPr>
          <w:spacing w:val="1"/>
          <w:position w:val="-1"/>
        </w:rPr>
        <w:t>f</w:t>
      </w:r>
      <w:r w:rsidRPr="00DD14E0">
        <w:rPr>
          <w:position w:val="-1"/>
        </w:rPr>
        <w:t>f</w:t>
      </w:r>
      <w:r w:rsidRPr="00DD14E0">
        <w:rPr>
          <w:spacing w:val="-5"/>
          <w:position w:val="-1"/>
        </w:rPr>
        <w:t xml:space="preserve"> </w:t>
      </w:r>
      <w:r w:rsidRPr="00DD14E0">
        <w:rPr>
          <w:position w:val="-1"/>
        </w:rPr>
        <w:t>trai</w:t>
      </w:r>
      <w:r w:rsidRPr="00DD14E0">
        <w:rPr>
          <w:spacing w:val="1"/>
          <w:position w:val="-1"/>
        </w:rPr>
        <w:t>n</w:t>
      </w:r>
      <w:r w:rsidRPr="00DD14E0">
        <w:rPr>
          <w:position w:val="-1"/>
        </w:rPr>
        <w:t>i</w:t>
      </w:r>
      <w:r w:rsidRPr="00DD14E0">
        <w:rPr>
          <w:spacing w:val="1"/>
          <w:position w:val="-1"/>
        </w:rPr>
        <w:t>n</w:t>
      </w:r>
      <w:r w:rsidRPr="00DD14E0">
        <w:rPr>
          <w:position w:val="-1"/>
        </w:rPr>
        <w:t>g</w:t>
      </w:r>
      <w:r w:rsidRPr="00DD14E0">
        <w:rPr>
          <w:spacing w:val="-7"/>
          <w:position w:val="-1"/>
        </w:rPr>
        <w:t xml:space="preserve"> </w:t>
      </w:r>
      <w:r w:rsidRPr="00DD14E0">
        <w:rPr>
          <w:spacing w:val="1"/>
          <w:position w:val="-1"/>
        </w:rPr>
        <w:t>r</w:t>
      </w:r>
      <w:r w:rsidRPr="00DD14E0">
        <w:rPr>
          <w:position w:val="-1"/>
        </w:rPr>
        <w:t>e</w:t>
      </w:r>
      <w:r w:rsidRPr="00DD14E0">
        <w:rPr>
          <w:spacing w:val="1"/>
          <w:position w:val="-1"/>
        </w:rPr>
        <w:t>q</w:t>
      </w:r>
      <w:r w:rsidRPr="00DD14E0">
        <w:rPr>
          <w:spacing w:val="-1"/>
          <w:position w:val="-1"/>
        </w:rPr>
        <w:t>u</w:t>
      </w:r>
      <w:r w:rsidRPr="00DD14E0">
        <w:rPr>
          <w:position w:val="-1"/>
        </w:rPr>
        <w:t>i</w:t>
      </w:r>
      <w:r w:rsidRPr="00DD14E0">
        <w:rPr>
          <w:spacing w:val="3"/>
          <w:position w:val="-1"/>
        </w:rPr>
        <w:t>re</w:t>
      </w:r>
      <w:r w:rsidRPr="00DD14E0">
        <w:rPr>
          <w:spacing w:val="-4"/>
          <w:position w:val="-1"/>
        </w:rPr>
        <w:t>m</w:t>
      </w:r>
      <w:r w:rsidRPr="00DD14E0">
        <w:rPr>
          <w:position w:val="-1"/>
        </w:rPr>
        <w:t>e</w:t>
      </w:r>
      <w:r w:rsidRPr="00DD14E0">
        <w:rPr>
          <w:spacing w:val="1"/>
          <w:position w:val="-1"/>
        </w:rPr>
        <w:t>n</w:t>
      </w:r>
      <w:r w:rsidRPr="00DD14E0">
        <w:rPr>
          <w:position w:val="-1"/>
        </w:rPr>
        <w:t>t</w:t>
      </w:r>
      <w:r w:rsidRPr="00DD14E0">
        <w:rPr>
          <w:spacing w:val="-1"/>
          <w:position w:val="-1"/>
        </w:rPr>
        <w:t>s</w:t>
      </w:r>
      <w:r w:rsidRPr="00DD14E0">
        <w:rPr>
          <w:position w:val="-1"/>
        </w:rPr>
        <w:t>.</w:t>
      </w:r>
    </w:p>
    <w:p w14:paraId="0FC24C9D" w14:textId="77777777" w:rsidR="00D87872" w:rsidRPr="00DD14E0" w:rsidRDefault="00DD14E0">
      <w:pPr>
        <w:spacing w:before="1"/>
      </w:pPr>
      <w:r w:rsidRPr="00DD14E0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D14E0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D14E0">
        <w:t>Del</w:t>
      </w:r>
      <w:r w:rsidRPr="00DD14E0">
        <w:rPr>
          <w:spacing w:val="1"/>
        </w:rPr>
        <w:t>e</w:t>
      </w:r>
      <w:r w:rsidRPr="00DD14E0">
        <w:rPr>
          <w:spacing w:val="-1"/>
        </w:rPr>
        <w:t>g</w:t>
      </w:r>
      <w:r w:rsidRPr="00DD14E0">
        <w:t>ate</w:t>
      </w:r>
      <w:r w:rsidRPr="00DD14E0">
        <w:rPr>
          <w:spacing w:val="-4"/>
        </w:rPr>
        <w:t xml:space="preserve"> </w:t>
      </w:r>
      <w:r w:rsidRPr="00DD14E0">
        <w:rPr>
          <w:spacing w:val="-2"/>
        </w:rPr>
        <w:t>w</w:t>
      </w:r>
      <w:r w:rsidRPr="00DD14E0">
        <w:rPr>
          <w:spacing w:val="1"/>
        </w:rPr>
        <w:t>or</w:t>
      </w:r>
      <w:r w:rsidRPr="00DD14E0">
        <w:t>k</w:t>
      </w:r>
      <w:r w:rsidRPr="00DD14E0">
        <w:rPr>
          <w:spacing w:val="-5"/>
        </w:rPr>
        <w:t xml:space="preserve"> </w:t>
      </w:r>
      <w:r w:rsidRPr="00DD14E0">
        <w:rPr>
          <w:spacing w:val="3"/>
        </w:rPr>
        <w:t>a</w:t>
      </w:r>
      <w:r w:rsidRPr="00DD14E0">
        <w:rPr>
          <w:spacing w:val="-1"/>
        </w:rPr>
        <w:t>n</w:t>
      </w:r>
      <w:r w:rsidRPr="00DD14E0">
        <w:t>d</w:t>
      </w:r>
      <w:r w:rsidRPr="00DD14E0">
        <w:rPr>
          <w:spacing w:val="-2"/>
        </w:rPr>
        <w:t xml:space="preserve"> </w:t>
      </w:r>
      <w:r w:rsidRPr="00DD14E0">
        <w:rPr>
          <w:spacing w:val="-1"/>
        </w:rPr>
        <w:t>g</w:t>
      </w:r>
      <w:r w:rsidRPr="00DD14E0">
        <w:rPr>
          <w:spacing w:val="2"/>
        </w:rPr>
        <w:t>i</w:t>
      </w:r>
      <w:r w:rsidRPr="00DD14E0">
        <w:rPr>
          <w:spacing w:val="-1"/>
        </w:rPr>
        <w:t>v</w:t>
      </w:r>
      <w:r w:rsidRPr="00DD14E0">
        <w:t>e</w:t>
      </w:r>
      <w:r w:rsidRPr="00DD14E0">
        <w:rPr>
          <w:spacing w:val="-2"/>
        </w:rPr>
        <w:t xml:space="preserve"> </w:t>
      </w:r>
      <w:r w:rsidRPr="00DD14E0">
        <w:t>ta</w:t>
      </w:r>
      <w:r w:rsidRPr="00DD14E0">
        <w:rPr>
          <w:spacing w:val="2"/>
        </w:rPr>
        <w:t>s</w:t>
      </w:r>
      <w:r w:rsidRPr="00DD14E0">
        <w:rPr>
          <w:spacing w:val="-1"/>
        </w:rPr>
        <w:t>k</w:t>
      </w:r>
      <w:r w:rsidRPr="00DD14E0">
        <w:t>s</w:t>
      </w:r>
      <w:r w:rsidRPr="00DD14E0">
        <w:rPr>
          <w:spacing w:val="-2"/>
        </w:rPr>
        <w:t xml:space="preserve"> </w:t>
      </w:r>
      <w:r w:rsidRPr="00DD14E0">
        <w:t>to</w:t>
      </w:r>
      <w:r w:rsidRPr="00DD14E0">
        <w:rPr>
          <w:spacing w:val="-1"/>
        </w:rPr>
        <w:t xml:space="preserve"> </w:t>
      </w:r>
      <w:r w:rsidRPr="00DD14E0">
        <w:t>i</w:t>
      </w:r>
      <w:r w:rsidRPr="00DD14E0">
        <w:rPr>
          <w:spacing w:val="-1"/>
        </w:rPr>
        <w:t>n</w:t>
      </w:r>
      <w:r w:rsidRPr="00DD14E0">
        <w:rPr>
          <w:spacing w:val="1"/>
        </w:rPr>
        <w:t>d</w:t>
      </w:r>
      <w:r w:rsidRPr="00DD14E0">
        <w:t>i</w:t>
      </w:r>
      <w:r w:rsidRPr="00DD14E0">
        <w:rPr>
          <w:spacing w:val="-1"/>
        </w:rPr>
        <w:t>v</w:t>
      </w:r>
      <w:r w:rsidRPr="00DD14E0">
        <w:t>i</w:t>
      </w:r>
      <w:r w:rsidRPr="00DD14E0">
        <w:rPr>
          <w:spacing w:val="1"/>
        </w:rPr>
        <w:t>d</w:t>
      </w:r>
      <w:r w:rsidRPr="00DD14E0">
        <w:rPr>
          <w:spacing w:val="-1"/>
        </w:rPr>
        <w:t>u</w:t>
      </w:r>
      <w:r w:rsidRPr="00DD14E0">
        <w:rPr>
          <w:spacing w:val="3"/>
        </w:rPr>
        <w:t>a</w:t>
      </w:r>
      <w:r w:rsidRPr="00DD14E0">
        <w:t>ls</w:t>
      </w:r>
      <w:r w:rsidRPr="00DD14E0">
        <w:rPr>
          <w:spacing w:val="-10"/>
        </w:rPr>
        <w:t xml:space="preserve"> </w:t>
      </w:r>
      <w:r w:rsidRPr="00DD14E0">
        <w:t>to</w:t>
      </w:r>
      <w:r w:rsidRPr="00DD14E0">
        <w:rPr>
          <w:spacing w:val="-1"/>
        </w:rPr>
        <w:t xml:space="preserve"> </w:t>
      </w:r>
      <w:r w:rsidRPr="00DD14E0">
        <w:rPr>
          <w:spacing w:val="1"/>
        </w:rPr>
        <w:t>do</w:t>
      </w:r>
      <w:r w:rsidRPr="00DD14E0">
        <w:t>.</w:t>
      </w:r>
    </w:p>
    <w:p w14:paraId="2C01E02E" w14:textId="77777777" w:rsidR="00D87872" w:rsidRPr="00DD14E0" w:rsidRDefault="00D87872">
      <w:pPr>
        <w:spacing w:before="5" w:line="160" w:lineRule="exact"/>
        <w:rPr>
          <w:sz w:val="16"/>
          <w:szCs w:val="16"/>
        </w:rPr>
      </w:pPr>
    </w:p>
    <w:p w14:paraId="5F020094" w14:textId="77777777" w:rsidR="00D87872" w:rsidRPr="00DD14E0" w:rsidRDefault="00D87872">
      <w:pPr>
        <w:spacing w:line="200" w:lineRule="exact"/>
      </w:pPr>
    </w:p>
    <w:p w14:paraId="6ADD0C9F" w14:textId="77777777" w:rsidR="00D87872" w:rsidRPr="00DD14E0" w:rsidRDefault="00DD14E0">
      <w:r w:rsidRPr="00DD14E0">
        <w:rPr>
          <w:b/>
          <w:i/>
          <w:spacing w:val="1"/>
        </w:rPr>
        <w:t>C</w:t>
      </w:r>
      <w:r w:rsidRPr="00DD14E0">
        <w:rPr>
          <w:b/>
          <w:i/>
          <w:spacing w:val="2"/>
        </w:rPr>
        <w:t>it</w:t>
      </w:r>
      <w:r w:rsidRPr="00DD14E0">
        <w:rPr>
          <w:b/>
          <w:i/>
        </w:rPr>
        <w:t>y</w:t>
      </w:r>
      <w:r w:rsidRPr="00DD14E0">
        <w:rPr>
          <w:b/>
          <w:i/>
          <w:spacing w:val="2"/>
        </w:rPr>
        <w:t xml:space="preserve"> </w:t>
      </w:r>
      <w:r w:rsidRPr="00DD14E0">
        <w:rPr>
          <w:b/>
          <w:i/>
          <w:spacing w:val="1"/>
        </w:rPr>
        <w:t>C</w:t>
      </w:r>
      <w:r w:rsidRPr="00DD14E0">
        <w:rPr>
          <w:b/>
          <w:i/>
          <w:spacing w:val="3"/>
        </w:rPr>
        <w:t>e</w:t>
      </w:r>
      <w:r w:rsidRPr="00DD14E0">
        <w:rPr>
          <w:b/>
          <w:i/>
          <w:spacing w:val="2"/>
        </w:rPr>
        <w:t>ntr</w:t>
      </w:r>
      <w:r w:rsidRPr="00DD14E0">
        <w:rPr>
          <w:b/>
          <w:i/>
        </w:rPr>
        <w:t>e</w:t>
      </w:r>
      <w:r w:rsidRPr="00DD14E0">
        <w:rPr>
          <w:b/>
          <w:i/>
          <w:spacing w:val="1"/>
        </w:rPr>
        <w:t xml:space="preserve"> </w:t>
      </w:r>
      <w:r w:rsidRPr="00DD14E0">
        <w:rPr>
          <w:b/>
          <w:i/>
          <w:spacing w:val="2"/>
        </w:rPr>
        <w:t>Sh</w:t>
      </w:r>
      <w:r w:rsidRPr="00DD14E0">
        <w:rPr>
          <w:b/>
          <w:i/>
          <w:spacing w:val="3"/>
        </w:rPr>
        <w:t>o</w:t>
      </w:r>
      <w:r w:rsidRPr="00DD14E0">
        <w:rPr>
          <w:b/>
          <w:i/>
        </w:rPr>
        <w:t>p</w:t>
      </w:r>
      <w:r w:rsidRPr="00DD14E0">
        <w:rPr>
          <w:b/>
          <w:i/>
          <w:spacing w:val="3"/>
        </w:rPr>
        <w:t xml:space="preserve"> </w:t>
      </w:r>
      <w:r w:rsidRPr="00DD14E0">
        <w:rPr>
          <w:b/>
          <w:i/>
        </w:rPr>
        <w:t>-</w:t>
      </w:r>
      <w:r w:rsidRPr="00DD14E0">
        <w:rPr>
          <w:b/>
          <w:i/>
          <w:spacing w:val="3"/>
        </w:rPr>
        <w:t xml:space="preserve"> Ma</w:t>
      </w:r>
      <w:r w:rsidRPr="00DD14E0">
        <w:rPr>
          <w:b/>
          <w:i/>
          <w:spacing w:val="2"/>
        </w:rPr>
        <w:t>n</w:t>
      </w:r>
      <w:r w:rsidRPr="00DD14E0">
        <w:rPr>
          <w:b/>
          <w:i/>
          <w:spacing w:val="3"/>
        </w:rPr>
        <w:t>c</w:t>
      </w:r>
      <w:r w:rsidRPr="00DD14E0">
        <w:rPr>
          <w:b/>
          <w:i/>
          <w:spacing w:val="2"/>
        </w:rPr>
        <w:t>h</w:t>
      </w:r>
      <w:r w:rsidRPr="00DD14E0">
        <w:rPr>
          <w:b/>
          <w:i/>
          <w:spacing w:val="3"/>
        </w:rPr>
        <w:t>e</w:t>
      </w:r>
      <w:r w:rsidRPr="00DD14E0">
        <w:rPr>
          <w:b/>
          <w:i/>
          <w:spacing w:val="2"/>
        </w:rPr>
        <w:t>s</w:t>
      </w:r>
      <w:r w:rsidRPr="00DD14E0">
        <w:rPr>
          <w:b/>
          <w:i/>
        </w:rPr>
        <w:t>t</w:t>
      </w:r>
      <w:r w:rsidRPr="00DD14E0">
        <w:rPr>
          <w:b/>
          <w:i/>
          <w:spacing w:val="2"/>
        </w:rPr>
        <w:t>e</w:t>
      </w:r>
      <w:r w:rsidRPr="00DD14E0">
        <w:rPr>
          <w:b/>
          <w:i/>
        </w:rPr>
        <w:t>r</w:t>
      </w:r>
    </w:p>
    <w:p w14:paraId="3D3A2E51" w14:textId="77777777" w:rsidR="00D87872" w:rsidRPr="00DD14E0" w:rsidRDefault="00DD14E0">
      <w:pPr>
        <w:spacing w:before="77"/>
      </w:pPr>
      <w:r w:rsidRPr="00DD14E0">
        <w:rPr>
          <w:spacing w:val="5"/>
        </w:rPr>
        <w:t>T</w:t>
      </w:r>
      <w:r w:rsidRPr="00DD14E0">
        <w:rPr>
          <w:spacing w:val="1"/>
        </w:rPr>
        <w:t>R</w:t>
      </w:r>
      <w:r w:rsidRPr="00DD14E0">
        <w:t>A</w:t>
      </w:r>
      <w:r w:rsidRPr="00DD14E0">
        <w:rPr>
          <w:spacing w:val="3"/>
        </w:rPr>
        <w:t>I</w:t>
      </w:r>
      <w:r w:rsidRPr="00DD14E0">
        <w:rPr>
          <w:spacing w:val="2"/>
        </w:rPr>
        <w:t>N</w:t>
      </w:r>
      <w:r w:rsidRPr="00DD14E0">
        <w:rPr>
          <w:spacing w:val="3"/>
        </w:rPr>
        <w:t>E</w:t>
      </w:r>
      <w:r w:rsidRPr="00DD14E0">
        <w:t>E</w:t>
      </w:r>
      <w:r w:rsidRPr="00DD14E0">
        <w:rPr>
          <w:spacing w:val="-2"/>
        </w:rPr>
        <w:t xml:space="preserve"> </w:t>
      </w:r>
      <w:r w:rsidRPr="00DD14E0">
        <w:rPr>
          <w:spacing w:val="3"/>
        </w:rPr>
        <w:t>M</w:t>
      </w:r>
      <w:r w:rsidRPr="00DD14E0">
        <w:t>A</w:t>
      </w:r>
      <w:r w:rsidRPr="00DD14E0">
        <w:rPr>
          <w:spacing w:val="3"/>
        </w:rPr>
        <w:t>N</w:t>
      </w:r>
      <w:r w:rsidRPr="00DD14E0">
        <w:t>A</w:t>
      </w:r>
      <w:r w:rsidRPr="00DD14E0">
        <w:rPr>
          <w:spacing w:val="3"/>
        </w:rPr>
        <w:t>GE</w:t>
      </w:r>
      <w:r w:rsidRPr="00DD14E0">
        <w:t xml:space="preserve">R        </w:t>
      </w:r>
      <w:r w:rsidRPr="00DD14E0">
        <w:rPr>
          <w:spacing w:val="12"/>
        </w:rPr>
        <w:t xml:space="preserve"> </w:t>
      </w:r>
      <w:r w:rsidRPr="00DD14E0">
        <w:rPr>
          <w:spacing w:val="3"/>
        </w:rPr>
        <w:t>Ma</w:t>
      </w:r>
      <w:r w:rsidRPr="00DD14E0">
        <w:t>y</w:t>
      </w:r>
      <w:r w:rsidRPr="00DD14E0">
        <w:rPr>
          <w:spacing w:val="-3"/>
        </w:rPr>
        <w:t xml:space="preserve"> </w:t>
      </w:r>
      <w:r w:rsidRPr="00DD14E0">
        <w:rPr>
          <w:spacing w:val="3"/>
        </w:rPr>
        <w:t>200</w:t>
      </w:r>
      <w:r w:rsidRPr="00DD14E0">
        <w:t>8</w:t>
      </w:r>
      <w:r w:rsidRPr="00DD14E0">
        <w:rPr>
          <w:spacing w:val="2"/>
        </w:rPr>
        <w:t xml:space="preserve"> </w:t>
      </w:r>
      <w:r w:rsidRPr="00DD14E0">
        <w:t>–</w:t>
      </w:r>
      <w:r w:rsidRPr="00DD14E0">
        <w:rPr>
          <w:spacing w:val="5"/>
        </w:rPr>
        <w:t xml:space="preserve"> </w:t>
      </w:r>
      <w:r w:rsidRPr="00DD14E0">
        <w:rPr>
          <w:spacing w:val="3"/>
        </w:rPr>
        <w:t>M</w:t>
      </w:r>
      <w:r w:rsidRPr="00DD14E0">
        <w:t>a</w:t>
      </w:r>
      <w:r w:rsidRPr="00DD14E0">
        <w:rPr>
          <w:spacing w:val="3"/>
        </w:rPr>
        <w:t>rc</w:t>
      </w:r>
      <w:r w:rsidRPr="00DD14E0">
        <w:t>h</w:t>
      </w:r>
      <w:r w:rsidRPr="00DD14E0">
        <w:rPr>
          <w:spacing w:val="-1"/>
        </w:rPr>
        <w:t xml:space="preserve"> </w:t>
      </w:r>
      <w:r w:rsidRPr="00DD14E0">
        <w:rPr>
          <w:spacing w:val="1"/>
        </w:rPr>
        <w:t>2</w:t>
      </w:r>
      <w:r w:rsidRPr="00DD14E0">
        <w:rPr>
          <w:spacing w:val="3"/>
        </w:rPr>
        <w:t>0</w:t>
      </w:r>
      <w:r w:rsidRPr="00DD14E0">
        <w:rPr>
          <w:spacing w:val="1"/>
        </w:rPr>
        <w:t>0</w:t>
      </w:r>
      <w:r w:rsidRPr="00DD14E0">
        <w:t>9</w:t>
      </w:r>
    </w:p>
    <w:p w14:paraId="7C0FAB52" w14:textId="77777777" w:rsidR="00D87872" w:rsidRPr="00DD14E0" w:rsidRDefault="00D87872">
      <w:pPr>
        <w:spacing w:before="8" w:line="220" w:lineRule="exact"/>
        <w:rPr>
          <w:sz w:val="22"/>
          <w:szCs w:val="22"/>
        </w:rPr>
      </w:pPr>
    </w:p>
    <w:p w14:paraId="002C5716" w14:textId="77777777" w:rsidR="00D87872" w:rsidRPr="00DD14E0" w:rsidRDefault="00DD14E0">
      <w:r w:rsidRPr="00DD14E0">
        <w:rPr>
          <w:spacing w:val="2"/>
        </w:rPr>
        <w:t>K</w:t>
      </w:r>
      <w:r w:rsidRPr="00DD14E0">
        <w:rPr>
          <w:spacing w:val="3"/>
        </w:rPr>
        <w:t>E</w:t>
      </w:r>
      <w:r w:rsidRPr="00DD14E0">
        <w:t>Y</w:t>
      </w:r>
      <w:r w:rsidRPr="00DD14E0">
        <w:rPr>
          <w:spacing w:val="3"/>
        </w:rPr>
        <w:t xml:space="preserve"> </w:t>
      </w:r>
      <w:r w:rsidRPr="00DD14E0">
        <w:rPr>
          <w:spacing w:val="2"/>
        </w:rPr>
        <w:t>SK</w:t>
      </w:r>
      <w:r w:rsidRPr="00DD14E0">
        <w:rPr>
          <w:spacing w:val="5"/>
        </w:rPr>
        <w:t>I</w:t>
      </w:r>
      <w:r w:rsidRPr="00DD14E0">
        <w:rPr>
          <w:spacing w:val="3"/>
        </w:rPr>
        <w:t>LL</w:t>
      </w:r>
      <w:r w:rsidRPr="00DD14E0">
        <w:t xml:space="preserve">S </w:t>
      </w:r>
      <w:r w:rsidRPr="00DD14E0">
        <w:rPr>
          <w:spacing w:val="2"/>
        </w:rPr>
        <w:t>AN</w:t>
      </w:r>
      <w:r w:rsidRPr="00DD14E0">
        <w:t>D</w:t>
      </w:r>
      <w:r w:rsidRPr="00DD14E0">
        <w:rPr>
          <w:spacing w:val="6"/>
        </w:rPr>
        <w:t xml:space="preserve"> </w:t>
      </w:r>
      <w:r w:rsidRPr="00DD14E0">
        <w:rPr>
          <w:spacing w:val="4"/>
        </w:rPr>
        <w:t>C</w:t>
      </w:r>
      <w:r w:rsidRPr="00DD14E0">
        <w:rPr>
          <w:spacing w:val="2"/>
        </w:rPr>
        <w:t>O</w:t>
      </w:r>
      <w:r w:rsidRPr="00DD14E0">
        <w:rPr>
          <w:spacing w:val="3"/>
        </w:rPr>
        <w:t>M</w:t>
      </w:r>
      <w:r w:rsidRPr="00DD14E0">
        <w:rPr>
          <w:spacing w:val="4"/>
        </w:rPr>
        <w:t>P</w:t>
      </w:r>
      <w:r w:rsidRPr="00DD14E0">
        <w:rPr>
          <w:spacing w:val="5"/>
        </w:rPr>
        <w:t>ET</w:t>
      </w:r>
      <w:r w:rsidRPr="00DD14E0">
        <w:rPr>
          <w:spacing w:val="3"/>
        </w:rPr>
        <w:t>E</w:t>
      </w:r>
      <w:r w:rsidRPr="00DD14E0">
        <w:rPr>
          <w:spacing w:val="2"/>
        </w:rPr>
        <w:t>N</w:t>
      </w:r>
      <w:r w:rsidRPr="00DD14E0">
        <w:rPr>
          <w:spacing w:val="1"/>
        </w:rPr>
        <w:t>C</w:t>
      </w:r>
      <w:r w:rsidRPr="00DD14E0">
        <w:rPr>
          <w:spacing w:val="3"/>
        </w:rPr>
        <w:t>IE</w:t>
      </w:r>
      <w:r w:rsidRPr="00DD14E0">
        <w:t>S</w:t>
      </w:r>
    </w:p>
    <w:p w14:paraId="4015A8DB" w14:textId="77777777" w:rsidR="00D87872" w:rsidRPr="00DD14E0" w:rsidRDefault="00D87872">
      <w:pPr>
        <w:spacing w:before="16" w:line="220" w:lineRule="exact"/>
        <w:rPr>
          <w:sz w:val="22"/>
          <w:szCs w:val="22"/>
        </w:rPr>
      </w:pPr>
    </w:p>
    <w:p w14:paraId="19FBA670" w14:textId="77777777" w:rsidR="00D87872" w:rsidRPr="00DD14E0" w:rsidRDefault="00DD14E0">
      <w:r w:rsidRPr="00DD14E0">
        <w:rPr>
          <w:b/>
          <w:i/>
          <w:spacing w:val="3"/>
        </w:rPr>
        <w:t>Lea</w:t>
      </w:r>
      <w:r w:rsidRPr="00DD14E0">
        <w:rPr>
          <w:b/>
          <w:i/>
          <w:spacing w:val="1"/>
        </w:rPr>
        <w:t>d</w:t>
      </w:r>
      <w:r w:rsidRPr="00DD14E0">
        <w:rPr>
          <w:b/>
          <w:i/>
          <w:spacing w:val="3"/>
        </w:rPr>
        <w:t>e</w:t>
      </w:r>
      <w:r w:rsidRPr="00DD14E0">
        <w:rPr>
          <w:b/>
          <w:i/>
          <w:spacing w:val="2"/>
        </w:rPr>
        <w:t>rshi</w:t>
      </w:r>
      <w:r w:rsidRPr="00DD14E0">
        <w:rPr>
          <w:b/>
          <w:i/>
        </w:rPr>
        <w:t>p</w:t>
      </w:r>
      <w:r w:rsidRPr="00DD14E0">
        <w:rPr>
          <w:b/>
          <w:i/>
          <w:spacing w:val="-3"/>
        </w:rPr>
        <w:t xml:space="preserve"> </w:t>
      </w:r>
      <w:r w:rsidRPr="00DD14E0">
        <w:rPr>
          <w:b/>
          <w:i/>
        </w:rPr>
        <w:t>&amp;</w:t>
      </w:r>
      <w:r w:rsidRPr="00DD14E0">
        <w:rPr>
          <w:b/>
          <w:i/>
          <w:spacing w:val="6"/>
        </w:rPr>
        <w:t xml:space="preserve"> </w:t>
      </w:r>
      <w:r w:rsidRPr="00DD14E0">
        <w:rPr>
          <w:b/>
          <w:i/>
        </w:rPr>
        <w:t>M</w:t>
      </w:r>
      <w:r w:rsidRPr="00DD14E0">
        <w:rPr>
          <w:b/>
          <w:i/>
          <w:spacing w:val="4"/>
        </w:rPr>
        <w:t>a</w:t>
      </w:r>
      <w:r w:rsidRPr="00DD14E0">
        <w:rPr>
          <w:b/>
          <w:i/>
          <w:spacing w:val="2"/>
        </w:rPr>
        <w:t>n</w:t>
      </w:r>
      <w:r w:rsidRPr="00DD14E0">
        <w:rPr>
          <w:b/>
          <w:i/>
          <w:spacing w:val="1"/>
        </w:rPr>
        <w:t>a</w:t>
      </w:r>
      <w:r w:rsidRPr="00DD14E0">
        <w:rPr>
          <w:b/>
          <w:i/>
          <w:spacing w:val="3"/>
        </w:rPr>
        <w:t>ge</w:t>
      </w:r>
      <w:r w:rsidRPr="00DD14E0">
        <w:rPr>
          <w:b/>
          <w:i/>
          <w:spacing w:val="2"/>
        </w:rPr>
        <w:t>ri</w:t>
      </w:r>
      <w:r w:rsidRPr="00DD14E0">
        <w:rPr>
          <w:b/>
          <w:i/>
          <w:spacing w:val="3"/>
        </w:rPr>
        <w:t>a</w:t>
      </w:r>
      <w:r w:rsidRPr="00DD14E0">
        <w:rPr>
          <w:b/>
          <w:i/>
        </w:rPr>
        <w:t>l</w:t>
      </w:r>
      <w:r w:rsidRPr="00DD14E0">
        <w:rPr>
          <w:b/>
          <w:i/>
          <w:spacing w:val="-6"/>
        </w:rPr>
        <w:t xml:space="preserve"> </w:t>
      </w:r>
      <w:r w:rsidRPr="00DD14E0">
        <w:rPr>
          <w:b/>
          <w:i/>
          <w:spacing w:val="3"/>
        </w:rPr>
        <w:t>a</w:t>
      </w:r>
      <w:r w:rsidRPr="00DD14E0">
        <w:rPr>
          <w:b/>
          <w:i/>
        </w:rPr>
        <w:t>t</w:t>
      </w:r>
      <w:r w:rsidRPr="00DD14E0">
        <w:rPr>
          <w:b/>
          <w:i/>
          <w:spacing w:val="2"/>
        </w:rPr>
        <w:t>tri</w:t>
      </w:r>
      <w:r w:rsidRPr="00DD14E0">
        <w:rPr>
          <w:b/>
          <w:i/>
          <w:spacing w:val="3"/>
        </w:rPr>
        <w:t>b</w:t>
      </w:r>
      <w:r w:rsidRPr="00DD14E0">
        <w:rPr>
          <w:b/>
          <w:i/>
          <w:spacing w:val="2"/>
        </w:rPr>
        <w:t>ut</w:t>
      </w:r>
      <w:r w:rsidRPr="00DD14E0">
        <w:rPr>
          <w:b/>
          <w:i/>
          <w:spacing w:val="3"/>
        </w:rPr>
        <w:t>e</w:t>
      </w:r>
      <w:r w:rsidRPr="00DD14E0">
        <w:rPr>
          <w:b/>
          <w:i/>
        </w:rPr>
        <w:t>s</w:t>
      </w:r>
    </w:p>
    <w:p w14:paraId="662CE67C" w14:textId="77777777" w:rsidR="00D87872" w:rsidRPr="00DD14E0" w:rsidRDefault="00D87872">
      <w:pPr>
        <w:spacing w:before="4" w:line="100" w:lineRule="exact"/>
        <w:rPr>
          <w:sz w:val="11"/>
          <w:szCs w:val="11"/>
        </w:rPr>
      </w:pPr>
    </w:p>
    <w:p w14:paraId="63930E0B" w14:textId="77777777" w:rsidR="00D87872" w:rsidRPr="00DD14E0" w:rsidRDefault="00DD14E0">
      <w:r w:rsidRPr="00DD14E0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D14E0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D14E0">
        <w:rPr>
          <w:spacing w:val="-1"/>
        </w:rPr>
        <w:t>C</w:t>
      </w:r>
      <w:r w:rsidRPr="00DD14E0">
        <w:t>a</w:t>
      </w:r>
      <w:r w:rsidRPr="00DD14E0">
        <w:rPr>
          <w:spacing w:val="1"/>
        </w:rPr>
        <w:t>p</w:t>
      </w:r>
      <w:r w:rsidRPr="00DD14E0">
        <w:t>a</w:t>
      </w:r>
      <w:r w:rsidRPr="00DD14E0">
        <w:rPr>
          <w:spacing w:val="1"/>
        </w:rPr>
        <w:t>b</w:t>
      </w:r>
      <w:r w:rsidRPr="00DD14E0">
        <w:t>le</w:t>
      </w:r>
      <w:r w:rsidRPr="00DD14E0">
        <w:rPr>
          <w:spacing w:val="-7"/>
        </w:rPr>
        <w:t xml:space="preserve"> </w:t>
      </w:r>
      <w:r w:rsidRPr="00DD14E0">
        <w:rPr>
          <w:spacing w:val="1"/>
        </w:rPr>
        <w:t>o</w:t>
      </w:r>
      <w:r w:rsidRPr="00DD14E0">
        <w:t>f</w:t>
      </w:r>
      <w:r w:rsidRPr="00DD14E0">
        <w:rPr>
          <w:spacing w:val="-3"/>
        </w:rPr>
        <w:t xml:space="preserve"> </w:t>
      </w:r>
      <w:r w:rsidRPr="00DD14E0">
        <w:rPr>
          <w:spacing w:val="-1"/>
        </w:rPr>
        <w:t>un</w:t>
      </w:r>
      <w:r w:rsidRPr="00DD14E0">
        <w:rPr>
          <w:spacing w:val="1"/>
        </w:rPr>
        <w:t>d</w:t>
      </w:r>
      <w:r w:rsidRPr="00DD14E0">
        <w:t>e</w:t>
      </w:r>
      <w:r w:rsidRPr="00DD14E0">
        <w:rPr>
          <w:spacing w:val="1"/>
        </w:rPr>
        <w:t>r</w:t>
      </w:r>
      <w:r w:rsidRPr="00DD14E0">
        <w:rPr>
          <w:spacing w:val="-1"/>
        </w:rPr>
        <w:t>s</w:t>
      </w:r>
      <w:r w:rsidRPr="00DD14E0">
        <w:t>t</w:t>
      </w:r>
      <w:r w:rsidRPr="00DD14E0">
        <w:rPr>
          <w:spacing w:val="2"/>
        </w:rPr>
        <w:t>a</w:t>
      </w:r>
      <w:r w:rsidRPr="00DD14E0">
        <w:rPr>
          <w:spacing w:val="-1"/>
        </w:rPr>
        <w:t>n</w:t>
      </w:r>
      <w:r w:rsidRPr="00DD14E0">
        <w:rPr>
          <w:spacing w:val="1"/>
        </w:rPr>
        <w:t>d</w:t>
      </w:r>
      <w:r w:rsidRPr="00DD14E0">
        <w:rPr>
          <w:spacing w:val="2"/>
        </w:rPr>
        <w:t>i</w:t>
      </w:r>
      <w:r w:rsidRPr="00DD14E0">
        <w:rPr>
          <w:spacing w:val="-1"/>
        </w:rPr>
        <w:t>n</w:t>
      </w:r>
      <w:r w:rsidRPr="00DD14E0">
        <w:t>g</w:t>
      </w:r>
      <w:r w:rsidRPr="00DD14E0">
        <w:rPr>
          <w:spacing w:val="-12"/>
        </w:rPr>
        <w:t xml:space="preserve"> </w:t>
      </w:r>
      <w:r w:rsidRPr="00DD14E0">
        <w:rPr>
          <w:spacing w:val="1"/>
        </w:rPr>
        <w:t>d</w:t>
      </w:r>
      <w:r w:rsidRPr="00DD14E0">
        <w:t>et</w:t>
      </w:r>
      <w:r w:rsidRPr="00DD14E0">
        <w:rPr>
          <w:spacing w:val="3"/>
        </w:rPr>
        <w:t>a</w:t>
      </w:r>
      <w:r w:rsidRPr="00DD14E0">
        <w:t>iled</w:t>
      </w:r>
      <w:r w:rsidRPr="00DD14E0">
        <w:rPr>
          <w:spacing w:val="-5"/>
        </w:rPr>
        <w:t xml:space="preserve"> </w:t>
      </w:r>
      <w:r w:rsidRPr="00DD14E0">
        <w:rPr>
          <w:spacing w:val="1"/>
        </w:rPr>
        <w:t>b</w:t>
      </w:r>
      <w:r w:rsidRPr="00DD14E0">
        <w:rPr>
          <w:spacing w:val="-1"/>
        </w:rPr>
        <w:t>us</w:t>
      </w:r>
      <w:r w:rsidRPr="00DD14E0">
        <w:t>i</w:t>
      </w:r>
      <w:r w:rsidRPr="00DD14E0">
        <w:rPr>
          <w:spacing w:val="-1"/>
        </w:rPr>
        <w:t>n</w:t>
      </w:r>
      <w:r w:rsidRPr="00DD14E0">
        <w:rPr>
          <w:spacing w:val="3"/>
        </w:rPr>
        <w:t>e</w:t>
      </w:r>
      <w:r w:rsidRPr="00DD14E0">
        <w:rPr>
          <w:spacing w:val="-1"/>
        </w:rPr>
        <w:t>s</w:t>
      </w:r>
      <w:r w:rsidRPr="00DD14E0">
        <w:t>s</w:t>
      </w:r>
      <w:r w:rsidRPr="00DD14E0">
        <w:rPr>
          <w:spacing w:val="-7"/>
        </w:rPr>
        <w:t xml:space="preserve"> </w:t>
      </w:r>
      <w:r w:rsidRPr="00DD14E0">
        <w:rPr>
          <w:spacing w:val="1"/>
        </w:rPr>
        <w:t>pro</w:t>
      </w:r>
      <w:r w:rsidRPr="00DD14E0">
        <w:t>c</w:t>
      </w:r>
      <w:r w:rsidRPr="00DD14E0">
        <w:rPr>
          <w:spacing w:val="1"/>
        </w:rPr>
        <w:t>e</w:t>
      </w:r>
      <w:r w:rsidRPr="00DD14E0">
        <w:rPr>
          <w:spacing w:val="-1"/>
        </w:rPr>
        <w:t>s</w:t>
      </w:r>
      <w:r w:rsidRPr="00DD14E0">
        <w:t>s</w:t>
      </w:r>
      <w:r w:rsidRPr="00DD14E0">
        <w:rPr>
          <w:spacing w:val="-6"/>
        </w:rPr>
        <w:t xml:space="preserve"> </w:t>
      </w:r>
      <w:r w:rsidRPr="00DD14E0">
        <w:rPr>
          <w:spacing w:val="3"/>
        </w:rPr>
        <w:t>a</w:t>
      </w:r>
      <w:r w:rsidRPr="00DD14E0">
        <w:rPr>
          <w:spacing w:val="-1"/>
        </w:rPr>
        <w:t>n</w:t>
      </w:r>
      <w:r w:rsidRPr="00DD14E0">
        <w:t>d</w:t>
      </w:r>
      <w:r w:rsidRPr="00DD14E0">
        <w:rPr>
          <w:spacing w:val="-2"/>
        </w:rPr>
        <w:t xml:space="preserve"> </w:t>
      </w:r>
      <w:r w:rsidRPr="00DD14E0">
        <w:rPr>
          <w:spacing w:val="1"/>
        </w:rPr>
        <w:t>pro</w:t>
      </w:r>
      <w:r w:rsidRPr="00DD14E0">
        <w:rPr>
          <w:spacing w:val="-2"/>
        </w:rPr>
        <w:t>c</w:t>
      </w:r>
      <w:r w:rsidRPr="00DD14E0">
        <w:t>e</w:t>
      </w:r>
      <w:r w:rsidRPr="00DD14E0">
        <w:rPr>
          <w:spacing w:val="1"/>
        </w:rPr>
        <w:t>d</w:t>
      </w:r>
      <w:r w:rsidRPr="00DD14E0">
        <w:rPr>
          <w:spacing w:val="-1"/>
        </w:rPr>
        <w:t>u</w:t>
      </w:r>
      <w:r w:rsidRPr="00DD14E0">
        <w:rPr>
          <w:spacing w:val="1"/>
        </w:rPr>
        <w:t>r</w:t>
      </w:r>
      <w:r w:rsidRPr="00DD14E0">
        <w:t>e</w:t>
      </w:r>
      <w:r w:rsidRPr="00DD14E0">
        <w:rPr>
          <w:spacing w:val="6"/>
        </w:rPr>
        <w:t>s</w:t>
      </w:r>
      <w:r w:rsidRPr="00DD14E0">
        <w:t>.</w:t>
      </w:r>
    </w:p>
    <w:p w14:paraId="1B8EA486" w14:textId="77777777" w:rsidR="00D87872" w:rsidRPr="00DD14E0" w:rsidRDefault="00DD14E0">
      <w:pPr>
        <w:spacing w:before="1"/>
      </w:pPr>
      <w:r w:rsidRPr="00DD14E0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D14E0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D14E0">
        <w:rPr>
          <w:spacing w:val="-2"/>
        </w:rPr>
        <w:t>A</w:t>
      </w:r>
      <w:r w:rsidRPr="00DD14E0">
        <w:rPr>
          <w:spacing w:val="1"/>
        </w:rPr>
        <w:t>b</w:t>
      </w:r>
      <w:r w:rsidRPr="00DD14E0">
        <w:t>ili</w:t>
      </w:r>
      <w:r w:rsidRPr="00DD14E0">
        <w:rPr>
          <w:spacing w:val="1"/>
        </w:rPr>
        <w:t>t</w:t>
      </w:r>
      <w:r w:rsidRPr="00DD14E0">
        <w:t>y</w:t>
      </w:r>
      <w:r w:rsidRPr="00DD14E0">
        <w:rPr>
          <w:spacing w:val="-7"/>
        </w:rPr>
        <w:t xml:space="preserve"> </w:t>
      </w:r>
      <w:r w:rsidRPr="00DD14E0">
        <w:t>to</w:t>
      </w:r>
      <w:r w:rsidRPr="00DD14E0">
        <w:rPr>
          <w:spacing w:val="1"/>
        </w:rPr>
        <w:t xml:space="preserve"> </w:t>
      </w:r>
      <w:r w:rsidRPr="00DD14E0">
        <w:rPr>
          <w:spacing w:val="-5"/>
        </w:rPr>
        <w:t>w</w:t>
      </w:r>
      <w:r w:rsidRPr="00DD14E0">
        <w:rPr>
          <w:spacing w:val="1"/>
        </w:rPr>
        <w:t>o</w:t>
      </w:r>
      <w:r w:rsidRPr="00DD14E0">
        <w:rPr>
          <w:spacing w:val="3"/>
        </w:rPr>
        <w:t>r</w:t>
      </w:r>
      <w:r w:rsidRPr="00DD14E0">
        <w:t>k</w:t>
      </w:r>
      <w:r w:rsidRPr="00DD14E0">
        <w:rPr>
          <w:spacing w:val="-5"/>
        </w:rPr>
        <w:t xml:space="preserve"> </w:t>
      </w:r>
      <w:r w:rsidRPr="00DD14E0">
        <w:rPr>
          <w:spacing w:val="1"/>
        </w:rPr>
        <w:t>u</w:t>
      </w:r>
      <w:r w:rsidRPr="00DD14E0">
        <w:rPr>
          <w:spacing w:val="-1"/>
        </w:rPr>
        <w:t>n</w:t>
      </w:r>
      <w:r w:rsidRPr="00DD14E0">
        <w:rPr>
          <w:spacing w:val="1"/>
        </w:rPr>
        <w:t>d</w:t>
      </w:r>
      <w:r w:rsidRPr="00DD14E0">
        <w:t>er</w:t>
      </w:r>
      <w:r w:rsidRPr="00DD14E0">
        <w:rPr>
          <w:spacing w:val="-4"/>
        </w:rPr>
        <w:t xml:space="preserve"> </w:t>
      </w:r>
      <w:r w:rsidRPr="00DD14E0">
        <w:rPr>
          <w:spacing w:val="1"/>
        </w:rPr>
        <w:t>pr</w:t>
      </w:r>
      <w:r w:rsidRPr="00DD14E0">
        <w:t>es</w:t>
      </w:r>
      <w:r w:rsidRPr="00DD14E0">
        <w:rPr>
          <w:spacing w:val="-1"/>
        </w:rPr>
        <w:t>su</w:t>
      </w:r>
      <w:r w:rsidRPr="00DD14E0">
        <w:rPr>
          <w:spacing w:val="1"/>
        </w:rPr>
        <w:t>r</w:t>
      </w:r>
      <w:r w:rsidRPr="00DD14E0">
        <w:t>e</w:t>
      </w:r>
      <w:r w:rsidRPr="00DD14E0">
        <w:rPr>
          <w:spacing w:val="-4"/>
        </w:rPr>
        <w:t xml:space="preserve"> </w:t>
      </w:r>
      <w:r w:rsidRPr="00DD14E0">
        <w:t>a</w:t>
      </w:r>
      <w:r w:rsidRPr="00DD14E0">
        <w:rPr>
          <w:spacing w:val="-1"/>
        </w:rPr>
        <w:t>n</w:t>
      </w:r>
      <w:r w:rsidRPr="00DD14E0">
        <w:t>d</w:t>
      </w:r>
      <w:r w:rsidRPr="00DD14E0">
        <w:rPr>
          <w:spacing w:val="1"/>
        </w:rPr>
        <w:t xml:space="preserve"> </w:t>
      </w:r>
      <w:r w:rsidRPr="00DD14E0">
        <w:rPr>
          <w:spacing w:val="-4"/>
        </w:rPr>
        <w:t>m</w:t>
      </w:r>
      <w:r w:rsidRPr="00DD14E0">
        <w:t>e</w:t>
      </w:r>
      <w:r w:rsidRPr="00DD14E0">
        <w:rPr>
          <w:spacing w:val="1"/>
        </w:rPr>
        <w:t>e</w:t>
      </w:r>
      <w:r w:rsidRPr="00DD14E0">
        <w:t>t</w:t>
      </w:r>
      <w:r w:rsidRPr="00DD14E0">
        <w:rPr>
          <w:spacing w:val="-4"/>
        </w:rPr>
        <w:t xml:space="preserve"> </w:t>
      </w:r>
      <w:r w:rsidRPr="00DD14E0">
        <w:t>ta</w:t>
      </w:r>
      <w:r w:rsidRPr="00DD14E0">
        <w:rPr>
          <w:spacing w:val="1"/>
        </w:rPr>
        <w:t>r</w:t>
      </w:r>
      <w:r w:rsidRPr="00DD14E0">
        <w:rPr>
          <w:spacing w:val="-1"/>
        </w:rPr>
        <w:t>g</w:t>
      </w:r>
      <w:r w:rsidRPr="00DD14E0">
        <w:rPr>
          <w:spacing w:val="3"/>
        </w:rPr>
        <w:t>e</w:t>
      </w:r>
      <w:r w:rsidRPr="00DD14E0">
        <w:t>t</w:t>
      </w:r>
      <w:r w:rsidRPr="00DD14E0">
        <w:rPr>
          <w:spacing w:val="-1"/>
        </w:rPr>
        <w:t>s</w:t>
      </w:r>
      <w:r w:rsidRPr="00DD14E0">
        <w:t>.</w:t>
      </w:r>
    </w:p>
    <w:p w14:paraId="4A4A6B11" w14:textId="77777777" w:rsidR="00D87872" w:rsidRPr="00DD14E0" w:rsidRDefault="00DD14E0">
      <w:pPr>
        <w:spacing w:before="1"/>
      </w:pPr>
      <w:r w:rsidRPr="00DD14E0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D14E0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D14E0">
        <w:rPr>
          <w:spacing w:val="-2"/>
        </w:rPr>
        <w:t>A</w:t>
      </w:r>
      <w:r w:rsidRPr="00DD14E0">
        <w:rPr>
          <w:spacing w:val="1"/>
        </w:rPr>
        <w:t>b</w:t>
      </w:r>
      <w:r w:rsidRPr="00DD14E0">
        <w:t>le</w:t>
      </w:r>
      <w:r w:rsidRPr="00DD14E0">
        <w:rPr>
          <w:spacing w:val="-4"/>
        </w:rPr>
        <w:t xml:space="preserve"> </w:t>
      </w:r>
      <w:r w:rsidRPr="00DD14E0">
        <w:t>to</w:t>
      </w:r>
      <w:r w:rsidRPr="00DD14E0">
        <w:rPr>
          <w:spacing w:val="-1"/>
        </w:rPr>
        <w:t xml:space="preserve"> </w:t>
      </w:r>
      <w:r w:rsidRPr="00DD14E0">
        <w:rPr>
          <w:spacing w:val="1"/>
        </w:rPr>
        <w:t>b</w:t>
      </w:r>
      <w:r w:rsidRPr="00DD14E0">
        <w:rPr>
          <w:spacing w:val="-1"/>
        </w:rPr>
        <w:t>u</w:t>
      </w:r>
      <w:r w:rsidRPr="00DD14E0">
        <w:t>ild</w:t>
      </w:r>
      <w:r w:rsidRPr="00DD14E0">
        <w:rPr>
          <w:spacing w:val="-3"/>
        </w:rPr>
        <w:t xml:space="preserve"> </w:t>
      </w:r>
      <w:r w:rsidRPr="00DD14E0">
        <w:t>a</w:t>
      </w:r>
      <w:r w:rsidRPr="00DD14E0">
        <w:rPr>
          <w:spacing w:val="4"/>
        </w:rPr>
        <w:t xml:space="preserve"> </w:t>
      </w:r>
      <w:r w:rsidRPr="00DD14E0">
        <w:rPr>
          <w:spacing w:val="-5"/>
        </w:rPr>
        <w:t>w</w:t>
      </w:r>
      <w:r w:rsidRPr="00DD14E0">
        <w:rPr>
          <w:spacing w:val="1"/>
        </w:rPr>
        <w:t>o</w:t>
      </w:r>
      <w:r w:rsidRPr="00DD14E0">
        <w:rPr>
          <w:spacing w:val="3"/>
        </w:rPr>
        <w:t>r</w:t>
      </w:r>
      <w:r w:rsidRPr="00DD14E0">
        <w:rPr>
          <w:spacing w:val="-1"/>
        </w:rPr>
        <w:t>k</w:t>
      </w:r>
      <w:r w:rsidRPr="00DD14E0">
        <w:rPr>
          <w:spacing w:val="2"/>
        </w:rPr>
        <w:t>i</w:t>
      </w:r>
      <w:r w:rsidRPr="00DD14E0">
        <w:rPr>
          <w:spacing w:val="-1"/>
        </w:rPr>
        <w:t>n</w:t>
      </w:r>
      <w:r w:rsidRPr="00DD14E0">
        <w:t>g</w:t>
      </w:r>
      <w:r w:rsidRPr="00DD14E0">
        <w:rPr>
          <w:spacing w:val="-7"/>
        </w:rPr>
        <w:t xml:space="preserve"> </w:t>
      </w:r>
      <w:r w:rsidRPr="00DD14E0">
        <w:t>a</w:t>
      </w:r>
      <w:r w:rsidRPr="00DD14E0">
        <w:rPr>
          <w:spacing w:val="2"/>
        </w:rPr>
        <w:t>t</w:t>
      </w:r>
      <w:r w:rsidRPr="00DD14E0">
        <w:rPr>
          <w:spacing w:val="-1"/>
        </w:rPr>
        <w:t>m</w:t>
      </w:r>
      <w:r w:rsidRPr="00DD14E0">
        <w:rPr>
          <w:spacing w:val="1"/>
        </w:rPr>
        <w:t>o</w:t>
      </w:r>
      <w:r w:rsidRPr="00DD14E0">
        <w:rPr>
          <w:spacing w:val="2"/>
        </w:rPr>
        <w:t>s</w:t>
      </w:r>
      <w:r w:rsidRPr="00DD14E0">
        <w:rPr>
          <w:spacing w:val="1"/>
        </w:rPr>
        <w:t>p</w:t>
      </w:r>
      <w:r w:rsidRPr="00DD14E0">
        <w:rPr>
          <w:spacing w:val="-1"/>
        </w:rPr>
        <w:t>h</w:t>
      </w:r>
      <w:r w:rsidRPr="00DD14E0">
        <w:t>e</w:t>
      </w:r>
      <w:r w:rsidRPr="00DD14E0">
        <w:rPr>
          <w:spacing w:val="1"/>
        </w:rPr>
        <w:t>r</w:t>
      </w:r>
      <w:r w:rsidRPr="00DD14E0">
        <w:t>e</w:t>
      </w:r>
      <w:r w:rsidRPr="00DD14E0">
        <w:rPr>
          <w:spacing w:val="-8"/>
        </w:rPr>
        <w:t xml:space="preserve"> </w:t>
      </w:r>
      <w:r w:rsidRPr="00DD14E0">
        <w:t>t</w:t>
      </w:r>
      <w:r w:rsidRPr="00DD14E0">
        <w:rPr>
          <w:spacing w:val="-1"/>
        </w:rPr>
        <w:t>h</w:t>
      </w:r>
      <w:r w:rsidRPr="00DD14E0">
        <w:t>at</w:t>
      </w:r>
      <w:r w:rsidRPr="00DD14E0">
        <w:rPr>
          <w:spacing w:val="-1"/>
        </w:rPr>
        <w:t xml:space="preserve"> h</w:t>
      </w:r>
      <w:r w:rsidRPr="00DD14E0">
        <w:rPr>
          <w:spacing w:val="3"/>
        </w:rPr>
        <w:t>a</w:t>
      </w:r>
      <w:r w:rsidRPr="00DD14E0">
        <w:t>s</w:t>
      </w:r>
      <w:r w:rsidRPr="00DD14E0">
        <w:rPr>
          <w:spacing w:val="-3"/>
        </w:rPr>
        <w:t xml:space="preserve"> </w:t>
      </w:r>
      <w:r w:rsidRPr="00DD14E0">
        <w:t>e</w:t>
      </w:r>
      <w:r w:rsidRPr="00DD14E0">
        <w:rPr>
          <w:spacing w:val="-1"/>
        </w:rPr>
        <w:t>n</w:t>
      </w:r>
      <w:r w:rsidRPr="00DD14E0">
        <w:t>e</w:t>
      </w:r>
      <w:r w:rsidRPr="00DD14E0">
        <w:rPr>
          <w:spacing w:val="3"/>
        </w:rPr>
        <w:t>r</w:t>
      </w:r>
      <w:r w:rsidRPr="00DD14E0">
        <w:rPr>
          <w:spacing w:val="1"/>
        </w:rPr>
        <w:t>g</w:t>
      </w:r>
      <w:r w:rsidRPr="00DD14E0">
        <w:rPr>
          <w:spacing w:val="-4"/>
        </w:rPr>
        <w:t>y</w:t>
      </w:r>
      <w:r w:rsidRPr="00DD14E0">
        <w:t>,</w:t>
      </w:r>
      <w:r w:rsidRPr="00DD14E0">
        <w:rPr>
          <w:spacing w:val="-3"/>
        </w:rPr>
        <w:t xml:space="preserve"> </w:t>
      </w:r>
      <w:r w:rsidRPr="00DD14E0">
        <w:rPr>
          <w:spacing w:val="-1"/>
        </w:rPr>
        <w:t>v</w:t>
      </w:r>
      <w:r w:rsidRPr="00DD14E0">
        <w:t>itali</w:t>
      </w:r>
      <w:r w:rsidRPr="00DD14E0">
        <w:rPr>
          <w:spacing w:val="2"/>
        </w:rPr>
        <w:t>t</w:t>
      </w:r>
      <w:r w:rsidRPr="00DD14E0">
        <w:t>y</w:t>
      </w:r>
      <w:r w:rsidRPr="00DD14E0">
        <w:rPr>
          <w:spacing w:val="-5"/>
        </w:rPr>
        <w:t xml:space="preserve"> </w:t>
      </w:r>
      <w:r w:rsidRPr="00DD14E0">
        <w:t>a</w:t>
      </w:r>
      <w:r w:rsidRPr="00DD14E0">
        <w:rPr>
          <w:spacing w:val="-1"/>
        </w:rPr>
        <w:t>n</w:t>
      </w:r>
      <w:r w:rsidRPr="00DD14E0">
        <w:t>d</w:t>
      </w:r>
      <w:r w:rsidRPr="00DD14E0">
        <w:rPr>
          <w:spacing w:val="-2"/>
        </w:rPr>
        <w:t xml:space="preserve"> </w:t>
      </w:r>
      <w:r w:rsidRPr="00DD14E0">
        <w:rPr>
          <w:spacing w:val="1"/>
        </w:rPr>
        <w:t>f</w:t>
      </w:r>
      <w:r w:rsidRPr="00DD14E0">
        <w:rPr>
          <w:spacing w:val="-1"/>
        </w:rPr>
        <w:t>u</w:t>
      </w:r>
      <w:r w:rsidRPr="00DD14E0">
        <w:rPr>
          <w:spacing w:val="1"/>
        </w:rPr>
        <w:t>n</w:t>
      </w:r>
      <w:r w:rsidRPr="00DD14E0">
        <w:t>.</w:t>
      </w:r>
    </w:p>
    <w:p w14:paraId="23FA4278" w14:textId="77777777" w:rsidR="00D87872" w:rsidRPr="00DD14E0" w:rsidRDefault="00DD14E0">
      <w:pPr>
        <w:spacing w:before="1"/>
      </w:pPr>
      <w:r w:rsidRPr="00DD14E0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D14E0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D14E0">
        <w:t>Ha</w:t>
      </w:r>
      <w:r w:rsidRPr="00DD14E0">
        <w:rPr>
          <w:spacing w:val="-1"/>
        </w:rPr>
        <w:t>v</w:t>
      </w:r>
      <w:r w:rsidRPr="00DD14E0">
        <w:rPr>
          <w:spacing w:val="2"/>
        </w:rPr>
        <w:t>i</w:t>
      </w:r>
      <w:r w:rsidRPr="00DD14E0">
        <w:rPr>
          <w:spacing w:val="-1"/>
        </w:rPr>
        <w:t>n</w:t>
      </w:r>
      <w:r w:rsidRPr="00DD14E0">
        <w:t>g</w:t>
      </w:r>
      <w:r w:rsidRPr="00DD14E0">
        <w:rPr>
          <w:spacing w:val="-7"/>
        </w:rPr>
        <w:t xml:space="preserve"> </w:t>
      </w:r>
      <w:r w:rsidRPr="00DD14E0">
        <w:t>a</w:t>
      </w:r>
      <w:r w:rsidRPr="00DD14E0">
        <w:rPr>
          <w:spacing w:val="2"/>
        </w:rPr>
        <w:t xml:space="preserve"> </w:t>
      </w:r>
      <w:r w:rsidRPr="00DD14E0">
        <w:rPr>
          <w:spacing w:val="-1"/>
        </w:rPr>
        <w:t>m</w:t>
      </w:r>
      <w:r w:rsidRPr="00DD14E0">
        <w:t>e</w:t>
      </w:r>
      <w:r w:rsidRPr="00DD14E0">
        <w:rPr>
          <w:spacing w:val="2"/>
        </w:rPr>
        <w:t>t</w:t>
      </w:r>
      <w:r w:rsidRPr="00DD14E0">
        <w:rPr>
          <w:spacing w:val="-1"/>
        </w:rPr>
        <w:t>h</w:t>
      </w:r>
      <w:r w:rsidRPr="00DD14E0">
        <w:rPr>
          <w:spacing w:val="2"/>
        </w:rPr>
        <w:t>o</w:t>
      </w:r>
      <w:r w:rsidRPr="00DD14E0">
        <w:rPr>
          <w:spacing w:val="1"/>
        </w:rPr>
        <w:t>d</w:t>
      </w:r>
      <w:r w:rsidRPr="00DD14E0">
        <w:t>ical</w:t>
      </w:r>
      <w:r w:rsidRPr="00DD14E0">
        <w:rPr>
          <w:spacing w:val="-8"/>
        </w:rPr>
        <w:t xml:space="preserve"> </w:t>
      </w:r>
      <w:r w:rsidRPr="00DD14E0">
        <w:t>&amp;</w:t>
      </w:r>
      <w:r w:rsidRPr="00DD14E0">
        <w:rPr>
          <w:spacing w:val="-3"/>
        </w:rPr>
        <w:t xml:space="preserve"> </w:t>
      </w:r>
      <w:r w:rsidRPr="00DD14E0">
        <w:rPr>
          <w:spacing w:val="1"/>
        </w:rPr>
        <w:t>or</w:t>
      </w:r>
      <w:r w:rsidRPr="00DD14E0">
        <w:rPr>
          <w:spacing w:val="-1"/>
        </w:rPr>
        <w:t>g</w:t>
      </w:r>
      <w:r w:rsidRPr="00DD14E0">
        <w:rPr>
          <w:spacing w:val="3"/>
        </w:rPr>
        <w:t>a</w:t>
      </w:r>
      <w:r w:rsidRPr="00DD14E0">
        <w:rPr>
          <w:spacing w:val="-1"/>
        </w:rPr>
        <w:t>n</w:t>
      </w:r>
      <w:r w:rsidRPr="00DD14E0">
        <w:rPr>
          <w:spacing w:val="2"/>
        </w:rPr>
        <w:t>i</w:t>
      </w:r>
      <w:r w:rsidRPr="00DD14E0">
        <w:rPr>
          <w:spacing w:val="-1"/>
        </w:rPr>
        <w:t>s</w:t>
      </w:r>
      <w:r w:rsidRPr="00DD14E0">
        <w:t>ed</w:t>
      </w:r>
      <w:r w:rsidRPr="00DD14E0">
        <w:rPr>
          <w:spacing w:val="-6"/>
        </w:rPr>
        <w:t xml:space="preserve"> </w:t>
      </w:r>
      <w:r w:rsidRPr="00DD14E0">
        <w:t>a</w:t>
      </w:r>
      <w:r w:rsidRPr="00DD14E0">
        <w:rPr>
          <w:spacing w:val="1"/>
        </w:rPr>
        <w:t>ppro</w:t>
      </w:r>
      <w:r w:rsidRPr="00DD14E0">
        <w:t>a</w:t>
      </w:r>
      <w:r w:rsidRPr="00DD14E0">
        <w:rPr>
          <w:spacing w:val="1"/>
        </w:rPr>
        <w:t>c</w:t>
      </w:r>
      <w:r w:rsidRPr="00DD14E0">
        <w:t>h</w:t>
      </w:r>
      <w:r w:rsidRPr="00DD14E0">
        <w:rPr>
          <w:spacing w:val="-8"/>
        </w:rPr>
        <w:t xml:space="preserve"> </w:t>
      </w:r>
      <w:r w:rsidRPr="00DD14E0">
        <w:t>to</w:t>
      </w:r>
      <w:r w:rsidRPr="00DD14E0">
        <w:rPr>
          <w:spacing w:val="-1"/>
        </w:rPr>
        <w:t xml:space="preserve"> </w:t>
      </w:r>
      <w:r w:rsidRPr="00DD14E0">
        <w:rPr>
          <w:spacing w:val="-5"/>
        </w:rPr>
        <w:t>w</w:t>
      </w:r>
      <w:r w:rsidRPr="00DD14E0">
        <w:rPr>
          <w:spacing w:val="1"/>
        </w:rPr>
        <w:t>or</w:t>
      </w:r>
      <w:r w:rsidRPr="00DD14E0">
        <w:t>k</w:t>
      </w:r>
      <w:r w:rsidRPr="00DD14E0">
        <w:rPr>
          <w:spacing w:val="-5"/>
        </w:rPr>
        <w:t xml:space="preserve"> </w:t>
      </w:r>
      <w:r w:rsidRPr="00DD14E0">
        <w:t>at</w:t>
      </w:r>
      <w:r w:rsidRPr="00DD14E0">
        <w:rPr>
          <w:spacing w:val="-1"/>
        </w:rPr>
        <w:t xml:space="preserve"> </w:t>
      </w:r>
      <w:r w:rsidRPr="00DD14E0">
        <w:rPr>
          <w:spacing w:val="1"/>
        </w:rPr>
        <w:t>bo</w:t>
      </w:r>
      <w:r w:rsidRPr="00DD14E0">
        <w:t>th</w:t>
      </w:r>
      <w:r w:rsidRPr="00DD14E0">
        <w:rPr>
          <w:spacing w:val="-5"/>
        </w:rPr>
        <w:t xml:space="preserve"> </w:t>
      </w:r>
      <w:r w:rsidRPr="00DD14E0">
        <w:rPr>
          <w:spacing w:val="2"/>
        </w:rPr>
        <w:t>i</w:t>
      </w:r>
      <w:r w:rsidRPr="00DD14E0">
        <w:rPr>
          <w:spacing w:val="-1"/>
        </w:rPr>
        <w:t>n</w:t>
      </w:r>
      <w:r w:rsidRPr="00DD14E0">
        <w:rPr>
          <w:spacing w:val="1"/>
        </w:rPr>
        <w:t>d</w:t>
      </w:r>
      <w:r w:rsidRPr="00DD14E0">
        <w:t>i</w:t>
      </w:r>
      <w:r w:rsidRPr="00DD14E0">
        <w:rPr>
          <w:spacing w:val="-1"/>
        </w:rPr>
        <w:t>v</w:t>
      </w:r>
      <w:r w:rsidRPr="00DD14E0">
        <w:t>i</w:t>
      </w:r>
      <w:r w:rsidRPr="00DD14E0">
        <w:rPr>
          <w:spacing w:val="3"/>
        </w:rPr>
        <w:t>d</w:t>
      </w:r>
      <w:r w:rsidRPr="00DD14E0">
        <w:rPr>
          <w:spacing w:val="-1"/>
        </w:rPr>
        <w:t>u</w:t>
      </w:r>
      <w:r w:rsidRPr="00DD14E0">
        <w:t>al</w:t>
      </w:r>
      <w:r w:rsidRPr="00DD14E0">
        <w:rPr>
          <w:spacing w:val="-2"/>
        </w:rPr>
        <w:t xml:space="preserve"> </w:t>
      </w:r>
      <w:r w:rsidRPr="00DD14E0">
        <w:t>&amp;</w:t>
      </w:r>
      <w:r w:rsidRPr="00DD14E0">
        <w:rPr>
          <w:spacing w:val="-3"/>
        </w:rPr>
        <w:t xml:space="preserve"> </w:t>
      </w:r>
      <w:r w:rsidRPr="00DD14E0">
        <w:t>te</w:t>
      </w:r>
      <w:r w:rsidRPr="00DD14E0">
        <w:rPr>
          <w:spacing w:val="3"/>
        </w:rPr>
        <w:t>a</w:t>
      </w:r>
      <w:r w:rsidRPr="00DD14E0">
        <w:t>m</w:t>
      </w:r>
      <w:r w:rsidRPr="00DD14E0">
        <w:rPr>
          <w:spacing w:val="-5"/>
        </w:rPr>
        <w:t xml:space="preserve"> </w:t>
      </w:r>
      <w:r w:rsidRPr="00DD14E0">
        <w:t>l</w:t>
      </w:r>
      <w:r w:rsidRPr="00DD14E0">
        <w:rPr>
          <w:spacing w:val="2"/>
        </w:rPr>
        <w:t>e</w:t>
      </w:r>
      <w:r w:rsidRPr="00DD14E0">
        <w:rPr>
          <w:spacing w:val="-1"/>
        </w:rPr>
        <w:t>v</w:t>
      </w:r>
      <w:r w:rsidRPr="00DD14E0">
        <w:t>el.</w:t>
      </w:r>
    </w:p>
    <w:p w14:paraId="52D4C085" w14:textId="77777777" w:rsidR="00D87872" w:rsidRPr="00DD14E0" w:rsidRDefault="00DD14E0">
      <w:pPr>
        <w:spacing w:before="1"/>
      </w:pPr>
      <w:r w:rsidRPr="00DD14E0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D14E0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D14E0">
        <w:rPr>
          <w:spacing w:val="1"/>
        </w:rPr>
        <w:t>Wr</w:t>
      </w:r>
      <w:r w:rsidRPr="00DD14E0">
        <w:t>iti</w:t>
      </w:r>
      <w:r w:rsidRPr="00DD14E0">
        <w:rPr>
          <w:spacing w:val="-2"/>
        </w:rPr>
        <w:t>n</w:t>
      </w:r>
      <w:r w:rsidRPr="00DD14E0">
        <w:t>g</w:t>
      </w:r>
      <w:r w:rsidRPr="00DD14E0">
        <w:rPr>
          <w:spacing w:val="-6"/>
        </w:rPr>
        <w:t xml:space="preserve"> </w:t>
      </w:r>
      <w:r w:rsidRPr="00DD14E0">
        <w:t>a</w:t>
      </w:r>
      <w:r w:rsidRPr="00DD14E0">
        <w:rPr>
          <w:spacing w:val="1"/>
        </w:rPr>
        <w:t>c</w:t>
      </w:r>
      <w:r w:rsidRPr="00DD14E0">
        <w:rPr>
          <w:spacing w:val="3"/>
        </w:rPr>
        <w:t>c</w:t>
      </w:r>
      <w:r w:rsidRPr="00DD14E0">
        <w:rPr>
          <w:spacing w:val="-1"/>
        </w:rPr>
        <w:t>u</w:t>
      </w:r>
      <w:r w:rsidRPr="00DD14E0">
        <w:rPr>
          <w:spacing w:val="1"/>
        </w:rPr>
        <w:t>r</w:t>
      </w:r>
      <w:r w:rsidRPr="00DD14E0">
        <w:t>ate</w:t>
      </w:r>
      <w:r w:rsidRPr="00DD14E0">
        <w:rPr>
          <w:spacing w:val="-6"/>
        </w:rPr>
        <w:t xml:space="preserve"> </w:t>
      </w:r>
      <w:r w:rsidRPr="00DD14E0">
        <w:rPr>
          <w:spacing w:val="1"/>
        </w:rPr>
        <w:t>r</w:t>
      </w:r>
      <w:r w:rsidRPr="00DD14E0">
        <w:t>e</w:t>
      </w:r>
      <w:r w:rsidRPr="00DD14E0">
        <w:rPr>
          <w:spacing w:val="1"/>
        </w:rPr>
        <w:t>por</w:t>
      </w:r>
      <w:r w:rsidRPr="00DD14E0">
        <w:t>ts</w:t>
      </w:r>
      <w:r w:rsidRPr="00DD14E0">
        <w:rPr>
          <w:spacing w:val="-7"/>
        </w:rPr>
        <w:t xml:space="preserve"> </w:t>
      </w:r>
      <w:r w:rsidRPr="00DD14E0">
        <w:t>t</w:t>
      </w:r>
      <w:r w:rsidRPr="00DD14E0">
        <w:rPr>
          <w:spacing w:val="-1"/>
        </w:rPr>
        <w:t>h</w:t>
      </w:r>
      <w:r w:rsidRPr="00DD14E0">
        <w:rPr>
          <w:spacing w:val="1"/>
        </w:rPr>
        <w:t>rou</w:t>
      </w:r>
      <w:r w:rsidRPr="00DD14E0">
        <w:rPr>
          <w:spacing w:val="-1"/>
        </w:rPr>
        <w:t>g</w:t>
      </w:r>
      <w:r w:rsidRPr="00DD14E0">
        <w:t>h</w:t>
      </w:r>
      <w:r w:rsidRPr="00DD14E0">
        <w:rPr>
          <w:spacing w:val="-7"/>
        </w:rPr>
        <w:t xml:space="preserve"> </w:t>
      </w:r>
      <w:r w:rsidRPr="00DD14E0">
        <w:rPr>
          <w:spacing w:val="2"/>
        </w:rPr>
        <w:t>t</w:t>
      </w:r>
      <w:r w:rsidRPr="00DD14E0">
        <w:rPr>
          <w:spacing w:val="-1"/>
        </w:rPr>
        <w:t>h</w:t>
      </w:r>
      <w:r w:rsidRPr="00DD14E0">
        <w:t>e</w:t>
      </w:r>
      <w:r w:rsidRPr="00DD14E0">
        <w:rPr>
          <w:spacing w:val="-1"/>
        </w:rPr>
        <w:t xml:space="preserve"> </w:t>
      </w:r>
      <w:r w:rsidRPr="00DD14E0">
        <w:rPr>
          <w:spacing w:val="1"/>
        </w:rPr>
        <w:t>d</w:t>
      </w:r>
      <w:r w:rsidRPr="00DD14E0">
        <w:t>etailed</w:t>
      </w:r>
      <w:r w:rsidRPr="00DD14E0">
        <w:rPr>
          <w:spacing w:val="-4"/>
        </w:rPr>
        <w:t xml:space="preserve"> </w:t>
      </w:r>
      <w:r w:rsidRPr="00DD14E0">
        <w:t>a</w:t>
      </w:r>
      <w:r w:rsidRPr="00DD14E0">
        <w:rPr>
          <w:spacing w:val="-1"/>
        </w:rPr>
        <w:t>n</w:t>
      </w:r>
      <w:r w:rsidRPr="00DD14E0">
        <w:t>a</w:t>
      </w:r>
      <w:r w:rsidRPr="00DD14E0">
        <w:rPr>
          <w:spacing w:val="2"/>
        </w:rPr>
        <w:t>l</w:t>
      </w:r>
      <w:r w:rsidRPr="00DD14E0">
        <w:rPr>
          <w:spacing w:val="-1"/>
        </w:rPr>
        <w:t>ys</w:t>
      </w:r>
      <w:r w:rsidRPr="00DD14E0">
        <w:rPr>
          <w:spacing w:val="2"/>
        </w:rPr>
        <w:t>i</w:t>
      </w:r>
      <w:r w:rsidRPr="00DD14E0">
        <w:t>s</w:t>
      </w:r>
      <w:r w:rsidRPr="00DD14E0">
        <w:rPr>
          <w:spacing w:val="-6"/>
        </w:rPr>
        <w:t xml:space="preserve"> </w:t>
      </w:r>
      <w:r w:rsidRPr="00DD14E0">
        <w:rPr>
          <w:spacing w:val="1"/>
        </w:rPr>
        <w:t>o</w:t>
      </w:r>
      <w:r w:rsidRPr="00DD14E0">
        <w:t>f</w:t>
      </w:r>
      <w:r w:rsidRPr="00DD14E0">
        <w:rPr>
          <w:spacing w:val="-3"/>
        </w:rPr>
        <w:t xml:space="preserve"> </w:t>
      </w:r>
      <w:r w:rsidRPr="00DD14E0">
        <w:rPr>
          <w:spacing w:val="1"/>
        </w:rPr>
        <w:t>d</w:t>
      </w:r>
      <w:r w:rsidRPr="00DD14E0">
        <w:t>a</w:t>
      </w:r>
      <w:r w:rsidRPr="00DD14E0">
        <w:rPr>
          <w:spacing w:val="2"/>
        </w:rPr>
        <w:t>t</w:t>
      </w:r>
      <w:r w:rsidRPr="00DD14E0">
        <w:t>a.</w:t>
      </w:r>
    </w:p>
    <w:p w14:paraId="46EAA0BB" w14:textId="77777777" w:rsidR="00D87872" w:rsidRPr="00DD14E0" w:rsidRDefault="00DD14E0">
      <w:pPr>
        <w:spacing w:line="240" w:lineRule="exact"/>
      </w:pPr>
      <w:r w:rsidRPr="00DD14E0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DD14E0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DD14E0">
        <w:rPr>
          <w:position w:val="-1"/>
        </w:rPr>
        <w:t>As</w:t>
      </w:r>
      <w:r w:rsidRPr="00DD14E0">
        <w:rPr>
          <w:spacing w:val="-1"/>
          <w:position w:val="-1"/>
        </w:rPr>
        <w:t>s</w:t>
      </w:r>
      <w:r w:rsidRPr="00DD14E0">
        <w:rPr>
          <w:spacing w:val="2"/>
          <w:position w:val="-1"/>
        </w:rPr>
        <w:t>i</w:t>
      </w:r>
      <w:r w:rsidRPr="00DD14E0">
        <w:rPr>
          <w:spacing w:val="-1"/>
          <w:position w:val="-1"/>
        </w:rPr>
        <w:t>s</w:t>
      </w:r>
      <w:r w:rsidRPr="00DD14E0">
        <w:rPr>
          <w:position w:val="-1"/>
        </w:rPr>
        <w:t>t</w:t>
      </w:r>
      <w:r w:rsidRPr="00DD14E0">
        <w:rPr>
          <w:spacing w:val="2"/>
          <w:position w:val="-1"/>
        </w:rPr>
        <w:t>i</w:t>
      </w:r>
      <w:r w:rsidRPr="00DD14E0">
        <w:rPr>
          <w:spacing w:val="-1"/>
          <w:position w:val="-1"/>
        </w:rPr>
        <w:t>n</w:t>
      </w:r>
      <w:r w:rsidRPr="00DD14E0">
        <w:rPr>
          <w:position w:val="-1"/>
        </w:rPr>
        <w:t>g</w:t>
      </w:r>
      <w:r w:rsidRPr="00DD14E0">
        <w:rPr>
          <w:spacing w:val="-6"/>
          <w:position w:val="-1"/>
        </w:rPr>
        <w:t xml:space="preserve"> </w:t>
      </w:r>
      <w:r w:rsidRPr="00DD14E0">
        <w:rPr>
          <w:spacing w:val="-2"/>
          <w:position w:val="-1"/>
        </w:rPr>
        <w:t>w</w:t>
      </w:r>
      <w:r w:rsidRPr="00DD14E0">
        <w:rPr>
          <w:spacing w:val="2"/>
          <w:position w:val="-1"/>
        </w:rPr>
        <w:t>i</w:t>
      </w:r>
      <w:r w:rsidRPr="00DD14E0">
        <w:rPr>
          <w:position w:val="-1"/>
        </w:rPr>
        <w:t>th</w:t>
      </w:r>
      <w:r w:rsidRPr="00DD14E0">
        <w:rPr>
          <w:spacing w:val="-5"/>
          <w:position w:val="-1"/>
        </w:rPr>
        <w:t xml:space="preserve"> </w:t>
      </w:r>
      <w:r w:rsidRPr="00DD14E0">
        <w:rPr>
          <w:spacing w:val="3"/>
          <w:position w:val="-1"/>
        </w:rPr>
        <w:t>a</w:t>
      </w:r>
      <w:r w:rsidRPr="00DD14E0">
        <w:rPr>
          <w:spacing w:val="-1"/>
          <w:position w:val="-1"/>
        </w:rPr>
        <w:t>n</w:t>
      </w:r>
      <w:r w:rsidRPr="00DD14E0">
        <w:rPr>
          <w:position w:val="-1"/>
        </w:rPr>
        <w:t>a</w:t>
      </w:r>
      <w:r w:rsidRPr="00DD14E0">
        <w:rPr>
          <w:spacing w:val="2"/>
          <w:position w:val="-1"/>
        </w:rPr>
        <w:t>l</w:t>
      </w:r>
      <w:r w:rsidRPr="00DD14E0">
        <w:rPr>
          <w:spacing w:val="-1"/>
          <w:position w:val="-1"/>
        </w:rPr>
        <w:t>ys</w:t>
      </w:r>
      <w:r w:rsidRPr="00DD14E0">
        <w:rPr>
          <w:spacing w:val="2"/>
          <w:position w:val="-1"/>
        </w:rPr>
        <w:t>i</w:t>
      </w:r>
      <w:r w:rsidRPr="00DD14E0">
        <w:rPr>
          <w:spacing w:val="1"/>
          <w:position w:val="-1"/>
        </w:rPr>
        <w:t>n</w:t>
      </w:r>
      <w:r w:rsidRPr="00DD14E0">
        <w:rPr>
          <w:position w:val="-1"/>
        </w:rPr>
        <w:t>g</w:t>
      </w:r>
      <w:r w:rsidRPr="00DD14E0">
        <w:rPr>
          <w:spacing w:val="-9"/>
          <w:position w:val="-1"/>
        </w:rPr>
        <w:t xml:space="preserve"> </w:t>
      </w:r>
      <w:r w:rsidRPr="00DD14E0">
        <w:rPr>
          <w:spacing w:val="-1"/>
          <w:position w:val="-1"/>
        </w:rPr>
        <w:t>s</w:t>
      </w:r>
      <w:r w:rsidRPr="00DD14E0">
        <w:rPr>
          <w:position w:val="-1"/>
        </w:rPr>
        <w:t>ales</w:t>
      </w:r>
      <w:r w:rsidRPr="00DD14E0">
        <w:rPr>
          <w:spacing w:val="-2"/>
          <w:position w:val="-1"/>
        </w:rPr>
        <w:t xml:space="preserve"> f</w:t>
      </w:r>
      <w:r w:rsidRPr="00DD14E0">
        <w:rPr>
          <w:spacing w:val="2"/>
          <w:position w:val="-1"/>
        </w:rPr>
        <w:t>i</w:t>
      </w:r>
      <w:r w:rsidRPr="00DD14E0">
        <w:rPr>
          <w:spacing w:val="-1"/>
          <w:position w:val="-1"/>
        </w:rPr>
        <w:t>gu</w:t>
      </w:r>
      <w:r w:rsidRPr="00DD14E0">
        <w:rPr>
          <w:spacing w:val="1"/>
          <w:position w:val="-1"/>
        </w:rPr>
        <w:t>r</w:t>
      </w:r>
      <w:r w:rsidRPr="00DD14E0">
        <w:rPr>
          <w:position w:val="-1"/>
        </w:rPr>
        <w:t>es</w:t>
      </w:r>
      <w:r w:rsidRPr="00DD14E0">
        <w:rPr>
          <w:spacing w:val="-6"/>
          <w:position w:val="-1"/>
        </w:rPr>
        <w:t xml:space="preserve"> </w:t>
      </w:r>
      <w:r w:rsidRPr="00DD14E0">
        <w:rPr>
          <w:position w:val="-1"/>
        </w:rPr>
        <w:t>to</w:t>
      </w:r>
      <w:r w:rsidRPr="00DD14E0">
        <w:rPr>
          <w:spacing w:val="2"/>
          <w:position w:val="-1"/>
        </w:rPr>
        <w:t xml:space="preserve"> </w:t>
      </w:r>
      <w:r w:rsidRPr="00DD14E0">
        <w:rPr>
          <w:spacing w:val="-1"/>
          <w:position w:val="-1"/>
        </w:rPr>
        <w:t>h</w:t>
      </w:r>
      <w:r w:rsidRPr="00DD14E0">
        <w:rPr>
          <w:position w:val="-1"/>
        </w:rPr>
        <w:t>elp</w:t>
      </w:r>
      <w:r w:rsidRPr="00DD14E0">
        <w:rPr>
          <w:spacing w:val="-2"/>
          <w:position w:val="-1"/>
        </w:rPr>
        <w:t xml:space="preserve"> </w:t>
      </w:r>
      <w:r w:rsidRPr="00DD14E0">
        <w:rPr>
          <w:spacing w:val="1"/>
          <w:position w:val="-1"/>
        </w:rPr>
        <w:t>f</w:t>
      </w:r>
      <w:r w:rsidRPr="00DD14E0">
        <w:rPr>
          <w:spacing w:val="-1"/>
          <w:position w:val="-1"/>
        </w:rPr>
        <w:t>u</w:t>
      </w:r>
      <w:r w:rsidRPr="00DD14E0">
        <w:rPr>
          <w:position w:val="-1"/>
        </w:rPr>
        <w:t>t</w:t>
      </w:r>
      <w:r w:rsidRPr="00DD14E0">
        <w:rPr>
          <w:spacing w:val="-1"/>
          <w:position w:val="-1"/>
        </w:rPr>
        <w:t>u</w:t>
      </w:r>
      <w:r w:rsidRPr="00DD14E0">
        <w:rPr>
          <w:spacing w:val="1"/>
          <w:position w:val="-1"/>
        </w:rPr>
        <w:t>r</w:t>
      </w:r>
      <w:r w:rsidRPr="00DD14E0">
        <w:rPr>
          <w:position w:val="-1"/>
        </w:rPr>
        <w:t>e</w:t>
      </w:r>
      <w:r w:rsidRPr="00DD14E0">
        <w:rPr>
          <w:spacing w:val="-4"/>
          <w:position w:val="-1"/>
        </w:rPr>
        <w:t xml:space="preserve"> </w:t>
      </w:r>
      <w:r w:rsidRPr="00DD14E0">
        <w:rPr>
          <w:spacing w:val="-1"/>
          <w:position w:val="-1"/>
        </w:rPr>
        <w:t>s</w:t>
      </w:r>
      <w:r w:rsidRPr="00DD14E0">
        <w:rPr>
          <w:spacing w:val="3"/>
          <w:position w:val="-1"/>
        </w:rPr>
        <w:t>a</w:t>
      </w:r>
      <w:r w:rsidRPr="00DD14E0">
        <w:rPr>
          <w:position w:val="-1"/>
        </w:rPr>
        <w:t>les</w:t>
      </w:r>
      <w:r w:rsidRPr="00DD14E0">
        <w:rPr>
          <w:spacing w:val="-2"/>
          <w:position w:val="-1"/>
        </w:rPr>
        <w:t xml:space="preserve"> f</w:t>
      </w:r>
      <w:r w:rsidRPr="00DD14E0">
        <w:rPr>
          <w:position w:val="-1"/>
        </w:rPr>
        <w:t>i</w:t>
      </w:r>
      <w:r w:rsidRPr="00DD14E0">
        <w:rPr>
          <w:spacing w:val="1"/>
          <w:position w:val="-1"/>
        </w:rPr>
        <w:t>g</w:t>
      </w:r>
      <w:r w:rsidRPr="00DD14E0">
        <w:rPr>
          <w:spacing w:val="-1"/>
          <w:position w:val="-1"/>
        </w:rPr>
        <w:t>u</w:t>
      </w:r>
      <w:r w:rsidRPr="00DD14E0">
        <w:rPr>
          <w:spacing w:val="1"/>
          <w:position w:val="-1"/>
        </w:rPr>
        <w:t>r</w:t>
      </w:r>
      <w:r w:rsidRPr="00DD14E0">
        <w:rPr>
          <w:position w:val="-1"/>
        </w:rPr>
        <w:t>es.</w:t>
      </w:r>
    </w:p>
    <w:p w14:paraId="32250DC9" w14:textId="77777777" w:rsidR="00D87872" w:rsidRPr="00DD14E0" w:rsidRDefault="00DD14E0">
      <w:pPr>
        <w:spacing w:before="2"/>
      </w:pPr>
      <w:r w:rsidRPr="00DD14E0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D14E0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D14E0">
        <w:t>M</w:t>
      </w:r>
      <w:r w:rsidRPr="00DD14E0">
        <w:rPr>
          <w:spacing w:val="2"/>
        </w:rPr>
        <w:t>o</w:t>
      </w:r>
      <w:r w:rsidRPr="00DD14E0">
        <w:rPr>
          <w:spacing w:val="-1"/>
        </w:rPr>
        <w:t>n</w:t>
      </w:r>
      <w:r w:rsidRPr="00DD14E0">
        <w:t>it</w:t>
      </w:r>
      <w:r w:rsidRPr="00DD14E0">
        <w:rPr>
          <w:spacing w:val="1"/>
        </w:rPr>
        <w:t>or</w:t>
      </w:r>
      <w:r w:rsidRPr="00DD14E0">
        <w:t>i</w:t>
      </w:r>
      <w:r w:rsidRPr="00DD14E0">
        <w:rPr>
          <w:spacing w:val="1"/>
        </w:rPr>
        <w:t>n</w:t>
      </w:r>
      <w:r w:rsidRPr="00DD14E0">
        <w:t>g</w:t>
      </w:r>
      <w:r w:rsidRPr="00DD14E0">
        <w:rPr>
          <w:spacing w:val="-10"/>
        </w:rPr>
        <w:t xml:space="preserve"> </w:t>
      </w:r>
      <w:r w:rsidRPr="00DD14E0">
        <w:t>t</w:t>
      </w:r>
      <w:r w:rsidRPr="00DD14E0">
        <w:rPr>
          <w:spacing w:val="-1"/>
        </w:rPr>
        <w:t>h</w:t>
      </w:r>
      <w:r w:rsidRPr="00DD14E0">
        <w:t>e</w:t>
      </w:r>
      <w:r w:rsidRPr="00DD14E0">
        <w:rPr>
          <w:spacing w:val="-1"/>
        </w:rPr>
        <w:t xml:space="preserve"> </w:t>
      </w:r>
      <w:r w:rsidRPr="00DD14E0">
        <w:t>c</w:t>
      </w:r>
      <w:r w:rsidRPr="00DD14E0">
        <w:rPr>
          <w:spacing w:val="3"/>
        </w:rPr>
        <w:t>a</w:t>
      </w:r>
      <w:r w:rsidRPr="00DD14E0">
        <w:rPr>
          <w:spacing w:val="-1"/>
        </w:rPr>
        <w:t>m</w:t>
      </w:r>
      <w:r w:rsidRPr="00DD14E0">
        <w:rPr>
          <w:spacing w:val="1"/>
        </w:rPr>
        <w:t>p</w:t>
      </w:r>
      <w:r w:rsidRPr="00DD14E0">
        <w:t>ai</w:t>
      </w:r>
      <w:r w:rsidRPr="00DD14E0">
        <w:rPr>
          <w:spacing w:val="1"/>
        </w:rPr>
        <w:t>gn</w:t>
      </w:r>
      <w:r w:rsidRPr="00DD14E0">
        <w:t>s</w:t>
      </w:r>
      <w:r w:rsidRPr="00DD14E0">
        <w:rPr>
          <w:spacing w:val="-9"/>
        </w:rPr>
        <w:t xml:space="preserve"> </w:t>
      </w:r>
      <w:r w:rsidRPr="00DD14E0">
        <w:rPr>
          <w:spacing w:val="1"/>
        </w:rPr>
        <w:t>o</w:t>
      </w:r>
      <w:r w:rsidRPr="00DD14E0">
        <w:t>f</w:t>
      </w:r>
      <w:r w:rsidRPr="00DD14E0">
        <w:rPr>
          <w:spacing w:val="-3"/>
        </w:rPr>
        <w:t xml:space="preserve"> </w:t>
      </w:r>
      <w:r w:rsidRPr="00DD14E0">
        <w:rPr>
          <w:spacing w:val="2"/>
        </w:rPr>
        <w:t>l</w:t>
      </w:r>
      <w:r w:rsidRPr="00DD14E0">
        <w:rPr>
          <w:spacing w:val="1"/>
        </w:rPr>
        <w:t>o</w:t>
      </w:r>
      <w:r w:rsidRPr="00DD14E0">
        <w:t>c</w:t>
      </w:r>
      <w:r w:rsidRPr="00DD14E0">
        <w:rPr>
          <w:spacing w:val="1"/>
        </w:rPr>
        <w:t>a</w:t>
      </w:r>
      <w:r w:rsidRPr="00DD14E0">
        <w:t>l</w:t>
      </w:r>
      <w:r w:rsidRPr="00DD14E0">
        <w:rPr>
          <w:spacing w:val="-4"/>
        </w:rPr>
        <w:t xml:space="preserve"> </w:t>
      </w:r>
      <w:r w:rsidRPr="00DD14E0">
        <w:rPr>
          <w:spacing w:val="1"/>
        </w:rPr>
        <w:t>co</w:t>
      </w:r>
      <w:r w:rsidRPr="00DD14E0">
        <w:rPr>
          <w:spacing w:val="-4"/>
        </w:rPr>
        <w:t>m</w:t>
      </w:r>
      <w:r w:rsidRPr="00DD14E0">
        <w:rPr>
          <w:spacing w:val="1"/>
        </w:rPr>
        <w:t>p</w:t>
      </w:r>
      <w:r w:rsidRPr="00DD14E0">
        <w:t>etit</w:t>
      </w:r>
      <w:r w:rsidRPr="00DD14E0">
        <w:rPr>
          <w:spacing w:val="1"/>
        </w:rPr>
        <w:t>or</w:t>
      </w:r>
      <w:r w:rsidRPr="00DD14E0">
        <w:rPr>
          <w:spacing w:val="-1"/>
        </w:rPr>
        <w:t>s</w:t>
      </w:r>
      <w:r w:rsidRPr="00DD14E0">
        <w:t>.</w:t>
      </w:r>
    </w:p>
    <w:p w14:paraId="528EA86B" w14:textId="77777777" w:rsidR="00D87872" w:rsidRPr="00DD14E0" w:rsidRDefault="00DD14E0">
      <w:pPr>
        <w:spacing w:before="1" w:line="597" w:lineRule="auto"/>
        <w:ind w:right="3428"/>
      </w:pPr>
      <w:r w:rsidRPr="00DD14E0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D14E0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D14E0">
        <w:t>O</w:t>
      </w:r>
      <w:r w:rsidRPr="00DD14E0">
        <w:rPr>
          <w:spacing w:val="1"/>
        </w:rPr>
        <w:t>r</w:t>
      </w:r>
      <w:r w:rsidRPr="00DD14E0">
        <w:rPr>
          <w:spacing w:val="-1"/>
        </w:rPr>
        <w:t>g</w:t>
      </w:r>
      <w:r w:rsidRPr="00DD14E0">
        <w:t>a</w:t>
      </w:r>
      <w:r w:rsidRPr="00DD14E0">
        <w:rPr>
          <w:spacing w:val="-1"/>
        </w:rPr>
        <w:t>n</w:t>
      </w:r>
      <w:r w:rsidRPr="00DD14E0">
        <w:rPr>
          <w:spacing w:val="2"/>
        </w:rPr>
        <w:t>i</w:t>
      </w:r>
      <w:r w:rsidRPr="00DD14E0">
        <w:rPr>
          <w:spacing w:val="-1"/>
        </w:rPr>
        <w:t>s</w:t>
      </w:r>
      <w:r w:rsidRPr="00DD14E0">
        <w:rPr>
          <w:spacing w:val="2"/>
        </w:rPr>
        <w:t>i</w:t>
      </w:r>
      <w:r w:rsidRPr="00DD14E0">
        <w:rPr>
          <w:spacing w:val="-1"/>
        </w:rPr>
        <w:t>n</w:t>
      </w:r>
      <w:r w:rsidRPr="00DD14E0">
        <w:t>g</w:t>
      </w:r>
      <w:r w:rsidRPr="00DD14E0">
        <w:rPr>
          <w:spacing w:val="-8"/>
        </w:rPr>
        <w:t xml:space="preserve"> </w:t>
      </w:r>
      <w:r w:rsidRPr="00DD14E0">
        <w:rPr>
          <w:spacing w:val="-1"/>
        </w:rPr>
        <w:t>s</w:t>
      </w:r>
      <w:r w:rsidRPr="00DD14E0">
        <w:t>e</w:t>
      </w:r>
      <w:r w:rsidRPr="00DD14E0">
        <w:rPr>
          <w:spacing w:val="1"/>
        </w:rPr>
        <w:t>a</w:t>
      </w:r>
      <w:r w:rsidRPr="00DD14E0">
        <w:rPr>
          <w:spacing w:val="-1"/>
        </w:rPr>
        <w:t>s</w:t>
      </w:r>
      <w:r w:rsidRPr="00DD14E0">
        <w:rPr>
          <w:spacing w:val="1"/>
        </w:rPr>
        <w:t>o</w:t>
      </w:r>
      <w:r w:rsidRPr="00DD14E0">
        <w:rPr>
          <w:spacing w:val="-1"/>
        </w:rPr>
        <w:t>n</w:t>
      </w:r>
      <w:r w:rsidRPr="00DD14E0">
        <w:rPr>
          <w:spacing w:val="3"/>
        </w:rPr>
        <w:t>a</w:t>
      </w:r>
      <w:r w:rsidRPr="00DD14E0">
        <w:t>l</w:t>
      </w:r>
      <w:r w:rsidRPr="00DD14E0">
        <w:rPr>
          <w:spacing w:val="-7"/>
        </w:rPr>
        <w:t xml:space="preserve"> </w:t>
      </w:r>
      <w:r w:rsidRPr="00DD14E0">
        <w:rPr>
          <w:spacing w:val="1"/>
        </w:rPr>
        <w:t>pro</w:t>
      </w:r>
      <w:r w:rsidRPr="00DD14E0">
        <w:rPr>
          <w:spacing w:val="-4"/>
        </w:rPr>
        <w:t>m</w:t>
      </w:r>
      <w:r w:rsidRPr="00DD14E0">
        <w:rPr>
          <w:spacing w:val="1"/>
        </w:rPr>
        <w:t>o</w:t>
      </w:r>
      <w:r w:rsidRPr="00DD14E0">
        <w:t>ti</w:t>
      </w:r>
      <w:r w:rsidRPr="00DD14E0">
        <w:rPr>
          <w:spacing w:val="3"/>
        </w:rPr>
        <w:t>o</w:t>
      </w:r>
      <w:r w:rsidRPr="00DD14E0">
        <w:rPr>
          <w:spacing w:val="-1"/>
        </w:rPr>
        <w:t>n</w:t>
      </w:r>
      <w:r w:rsidRPr="00DD14E0">
        <w:t>s</w:t>
      </w:r>
      <w:r w:rsidRPr="00DD14E0">
        <w:rPr>
          <w:spacing w:val="-9"/>
        </w:rPr>
        <w:t xml:space="preserve"> </w:t>
      </w:r>
      <w:r w:rsidRPr="00DD14E0">
        <w:rPr>
          <w:spacing w:val="3"/>
        </w:rPr>
        <w:t>a</w:t>
      </w:r>
      <w:r w:rsidRPr="00DD14E0">
        <w:rPr>
          <w:spacing w:val="-1"/>
        </w:rPr>
        <w:t>n</w:t>
      </w:r>
      <w:r w:rsidRPr="00DD14E0">
        <w:t>d</w:t>
      </w:r>
      <w:r w:rsidRPr="00DD14E0">
        <w:rPr>
          <w:spacing w:val="-2"/>
        </w:rPr>
        <w:t xml:space="preserve"> </w:t>
      </w:r>
      <w:r w:rsidRPr="00DD14E0">
        <w:t>e</w:t>
      </w:r>
      <w:r w:rsidRPr="00DD14E0">
        <w:rPr>
          <w:spacing w:val="-1"/>
        </w:rPr>
        <w:t>v</w:t>
      </w:r>
      <w:r w:rsidRPr="00DD14E0">
        <w:t>e</w:t>
      </w:r>
      <w:r w:rsidRPr="00DD14E0">
        <w:rPr>
          <w:spacing w:val="1"/>
        </w:rPr>
        <w:t>n</w:t>
      </w:r>
      <w:r w:rsidRPr="00DD14E0">
        <w:t>t</w:t>
      </w:r>
      <w:r w:rsidRPr="00DD14E0">
        <w:rPr>
          <w:spacing w:val="-1"/>
        </w:rPr>
        <w:t>s</w:t>
      </w:r>
      <w:r w:rsidRPr="00DD14E0">
        <w:t xml:space="preserve">. </w:t>
      </w:r>
      <w:r w:rsidRPr="00DD14E0">
        <w:t>A</w:t>
      </w:r>
      <w:r w:rsidRPr="00DD14E0">
        <w:rPr>
          <w:spacing w:val="4"/>
        </w:rPr>
        <w:t>C</w:t>
      </w:r>
      <w:r w:rsidRPr="00DD14E0">
        <w:t>A</w:t>
      </w:r>
      <w:r w:rsidRPr="00DD14E0">
        <w:rPr>
          <w:spacing w:val="3"/>
        </w:rPr>
        <w:t>DEMI</w:t>
      </w:r>
      <w:r w:rsidRPr="00DD14E0">
        <w:t>C</w:t>
      </w:r>
      <w:r w:rsidRPr="00DD14E0">
        <w:rPr>
          <w:spacing w:val="-7"/>
        </w:rPr>
        <w:t xml:space="preserve"> </w:t>
      </w:r>
      <w:r w:rsidRPr="00DD14E0">
        <w:rPr>
          <w:spacing w:val="2"/>
        </w:rPr>
        <w:t>Q</w:t>
      </w:r>
      <w:r w:rsidRPr="00DD14E0">
        <w:rPr>
          <w:spacing w:val="5"/>
        </w:rPr>
        <w:t>U</w:t>
      </w:r>
      <w:r w:rsidRPr="00DD14E0">
        <w:rPr>
          <w:spacing w:val="2"/>
        </w:rPr>
        <w:t>A</w:t>
      </w:r>
      <w:r w:rsidRPr="00DD14E0">
        <w:t>L</w:t>
      </w:r>
      <w:r w:rsidRPr="00DD14E0">
        <w:rPr>
          <w:spacing w:val="3"/>
        </w:rPr>
        <w:t>I</w:t>
      </w:r>
      <w:r w:rsidRPr="00DD14E0">
        <w:rPr>
          <w:spacing w:val="2"/>
        </w:rPr>
        <w:t>F</w:t>
      </w:r>
      <w:r w:rsidRPr="00DD14E0">
        <w:rPr>
          <w:spacing w:val="3"/>
        </w:rPr>
        <w:t>I</w:t>
      </w:r>
      <w:r w:rsidRPr="00DD14E0">
        <w:rPr>
          <w:spacing w:val="1"/>
        </w:rPr>
        <w:t>C</w:t>
      </w:r>
      <w:r w:rsidRPr="00DD14E0">
        <w:rPr>
          <w:spacing w:val="-22"/>
        </w:rPr>
        <w:t>A</w:t>
      </w:r>
      <w:r w:rsidRPr="00DD14E0">
        <w:rPr>
          <w:spacing w:val="5"/>
        </w:rPr>
        <w:t>T</w:t>
      </w:r>
      <w:r w:rsidRPr="00DD14E0">
        <w:rPr>
          <w:spacing w:val="3"/>
        </w:rPr>
        <w:t>I</w:t>
      </w:r>
      <w:r w:rsidRPr="00DD14E0">
        <w:rPr>
          <w:spacing w:val="2"/>
        </w:rPr>
        <w:t>ON</w:t>
      </w:r>
      <w:r w:rsidRPr="00DD14E0">
        <w:t>S</w:t>
      </w:r>
    </w:p>
    <w:p w14:paraId="45DFE6E4" w14:textId="77777777" w:rsidR="00D87872" w:rsidRPr="00DD14E0" w:rsidRDefault="00DD14E0">
      <w:pPr>
        <w:spacing w:line="180" w:lineRule="exact"/>
      </w:pPr>
      <w:r w:rsidRPr="00DD14E0">
        <w:rPr>
          <w:b/>
          <w:i/>
          <w:spacing w:val="1"/>
          <w:position w:val="1"/>
        </w:rPr>
        <w:t>B</w:t>
      </w:r>
      <w:r w:rsidRPr="00DD14E0">
        <w:rPr>
          <w:b/>
          <w:i/>
          <w:spacing w:val="2"/>
          <w:position w:val="1"/>
        </w:rPr>
        <w:t>ir</w:t>
      </w:r>
      <w:r w:rsidRPr="00DD14E0">
        <w:rPr>
          <w:b/>
          <w:i/>
          <w:spacing w:val="6"/>
          <w:position w:val="1"/>
        </w:rPr>
        <w:t>m</w:t>
      </w:r>
      <w:r w:rsidRPr="00DD14E0">
        <w:rPr>
          <w:b/>
          <w:i/>
          <w:spacing w:val="2"/>
          <w:position w:val="1"/>
        </w:rPr>
        <w:t>in</w:t>
      </w:r>
      <w:r w:rsidRPr="00DD14E0">
        <w:rPr>
          <w:b/>
          <w:i/>
          <w:spacing w:val="3"/>
          <w:position w:val="1"/>
        </w:rPr>
        <w:t>g</w:t>
      </w:r>
      <w:r w:rsidRPr="00DD14E0">
        <w:rPr>
          <w:b/>
          <w:i/>
          <w:spacing w:val="2"/>
          <w:position w:val="1"/>
        </w:rPr>
        <w:t>h</w:t>
      </w:r>
      <w:r w:rsidRPr="00DD14E0">
        <w:rPr>
          <w:b/>
          <w:i/>
          <w:spacing w:val="1"/>
          <w:position w:val="1"/>
        </w:rPr>
        <w:t>a</w:t>
      </w:r>
      <w:r w:rsidRPr="00DD14E0">
        <w:rPr>
          <w:b/>
          <w:i/>
          <w:position w:val="1"/>
        </w:rPr>
        <w:t>m</w:t>
      </w:r>
      <w:r w:rsidRPr="00DD14E0">
        <w:rPr>
          <w:b/>
          <w:i/>
          <w:spacing w:val="-5"/>
          <w:position w:val="1"/>
        </w:rPr>
        <w:t xml:space="preserve"> </w:t>
      </w:r>
      <w:r w:rsidRPr="00DD14E0">
        <w:rPr>
          <w:b/>
          <w:i/>
          <w:spacing w:val="2"/>
          <w:position w:val="1"/>
        </w:rPr>
        <w:t>N</w:t>
      </w:r>
      <w:r w:rsidRPr="00DD14E0">
        <w:rPr>
          <w:b/>
          <w:i/>
          <w:spacing w:val="3"/>
          <w:position w:val="1"/>
        </w:rPr>
        <w:t>o</w:t>
      </w:r>
      <w:r w:rsidRPr="00DD14E0">
        <w:rPr>
          <w:b/>
          <w:i/>
          <w:spacing w:val="2"/>
          <w:position w:val="1"/>
        </w:rPr>
        <w:t>rt</w:t>
      </w:r>
      <w:r w:rsidRPr="00DD14E0">
        <w:rPr>
          <w:b/>
          <w:i/>
          <w:position w:val="1"/>
        </w:rPr>
        <w:t>h</w:t>
      </w:r>
      <w:r w:rsidRPr="00DD14E0">
        <w:rPr>
          <w:b/>
          <w:i/>
          <w:spacing w:val="-1"/>
          <w:position w:val="1"/>
        </w:rPr>
        <w:t xml:space="preserve"> </w:t>
      </w:r>
      <w:r w:rsidRPr="00DD14E0">
        <w:rPr>
          <w:b/>
          <w:i/>
          <w:spacing w:val="2"/>
          <w:position w:val="1"/>
        </w:rPr>
        <w:t>Uni</w:t>
      </w:r>
      <w:r w:rsidRPr="00DD14E0">
        <w:rPr>
          <w:b/>
          <w:i/>
          <w:spacing w:val="3"/>
          <w:position w:val="1"/>
        </w:rPr>
        <w:t>ve</w:t>
      </w:r>
      <w:r w:rsidRPr="00DD14E0">
        <w:rPr>
          <w:b/>
          <w:i/>
          <w:spacing w:val="2"/>
          <w:position w:val="1"/>
        </w:rPr>
        <w:t>rsi</w:t>
      </w:r>
      <w:r w:rsidRPr="00DD14E0">
        <w:rPr>
          <w:b/>
          <w:i/>
          <w:position w:val="1"/>
        </w:rPr>
        <w:t xml:space="preserve">ty             </w:t>
      </w:r>
      <w:r w:rsidRPr="00DD14E0">
        <w:rPr>
          <w:b/>
          <w:i/>
          <w:spacing w:val="21"/>
          <w:position w:val="1"/>
        </w:rPr>
        <w:t xml:space="preserve"> </w:t>
      </w:r>
      <w:r w:rsidRPr="00DD14E0">
        <w:rPr>
          <w:b/>
          <w:i/>
          <w:spacing w:val="1"/>
          <w:position w:val="1"/>
        </w:rPr>
        <w:t>2</w:t>
      </w:r>
      <w:r w:rsidRPr="00DD14E0">
        <w:rPr>
          <w:b/>
          <w:i/>
          <w:spacing w:val="3"/>
          <w:position w:val="1"/>
        </w:rPr>
        <w:t>0</w:t>
      </w:r>
      <w:r w:rsidRPr="00DD14E0">
        <w:rPr>
          <w:b/>
          <w:i/>
          <w:spacing w:val="10"/>
          <w:position w:val="1"/>
        </w:rPr>
        <w:t>0</w:t>
      </w:r>
      <w:r w:rsidRPr="00DD14E0">
        <w:rPr>
          <w:b/>
          <w:i/>
          <w:position w:val="1"/>
        </w:rPr>
        <w:t>5 -</w:t>
      </w:r>
      <w:r w:rsidRPr="00DD14E0">
        <w:rPr>
          <w:b/>
          <w:i/>
          <w:spacing w:val="5"/>
          <w:position w:val="1"/>
        </w:rPr>
        <w:t xml:space="preserve"> </w:t>
      </w:r>
      <w:r w:rsidRPr="00DD14E0">
        <w:rPr>
          <w:b/>
          <w:i/>
          <w:spacing w:val="1"/>
          <w:position w:val="1"/>
        </w:rPr>
        <w:t>2</w:t>
      </w:r>
      <w:r w:rsidRPr="00DD14E0">
        <w:rPr>
          <w:b/>
          <w:i/>
          <w:spacing w:val="3"/>
          <w:position w:val="1"/>
        </w:rPr>
        <w:t>0</w:t>
      </w:r>
      <w:r w:rsidRPr="00DD14E0">
        <w:rPr>
          <w:b/>
          <w:i/>
          <w:spacing w:val="2"/>
          <w:position w:val="1"/>
        </w:rPr>
        <w:t>0</w:t>
      </w:r>
      <w:r w:rsidRPr="00DD14E0">
        <w:rPr>
          <w:b/>
          <w:i/>
          <w:position w:val="1"/>
        </w:rPr>
        <w:t>8</w:t>
      </w:r>
    </w:p>
    <w:p w14:paraId="39A98063" w14:textId="77777777" w:rsidR="00D87872" w:rsidRPr="00DD14E0" w:rsidRDefault="00DD14E0">
      <w:pPr>
        <w:spacing w:before="29"/>
      </w:pPr>
      <w:r w:rsidRPr="00DD14E0">
        <w:rPr>
          <w:spacing w:val="1"/>
        </w:rPr>
        <w:t>R</w:t>
      </w:r>
      <w:r w:rsidRPr="00DD14E0">
        <w:rPr>
          <w:spacing w:val="3"/>
        </w:rPr>
        <w:t>e</w:t>
      </w:r>
      <w:r w:rsidRPr="00DD14E0">
        <w:rPr>
          <w:spacing w:val="2"/>
        </w:rPr>
        <w:t>t</w:t>
      </w:r>
      <w:r w:rsidRPr="00DD14E0">
        <w:rPr>
          <w:spacing w:val="3"/>
        </w:rPr>
        <w:t>a</w:t>
      </w:r>
      <w:r w:rsidRPr="00DD14E0">
        <w:rPr>
          <w:spacing w:val="2"/>
        </w:rPr>
        <w:t>i</w:t>
      </w:r>
      <w:r w:rsidRPr="00DD14E0">
        <w:t xml:space="preserve">l </w:t>
      </w:r>
      <w:r w:rsidRPr="00DD14E0">
        <w:rPr>
          <w:spacing w:val="3"/>
        </w:rPr>
        <w:t>Ma</w:t>
      </w:r>
      <w:r w:rsidRPr="00DD14E0">
        <w:rPr>
          <w:spacing w:val="1"/>
        </w:rPr>
        <w:t>n</w:t>
      </w:r>
      <w:r w:rsidRPr="00DD14E0">
        <w:rPr>
          <w:spacing w:val="3"/>
        </w:rPr>
        <w:t>a</w:t>
      </w:r>
      <w:r w:rsidRPr="00DD14E0">
        <w:rPr>
          <w:spacing w:val="1"/>
        </w:rPr>
        <w:t>g</w:t>
      </w:r>
      <w:r w:rsidRPr="00DD14E0">
        <w:rPr>
          <w:spacing w:val="5"/>
        </w:rPr>
        <w:t>e</w:t>
      </w:r>
      <w:r w:rsidRPr="00DD14E0">
        <w:rPr>
          <w:spacing w:val="-1"/>
        </w:rPr>
        <w:t>m</w:t>
      </w:r>
      <w:r w:rsidRPr="00DD14E0">
        <w:rPr>
          <w:spacing w:val="3"/>
        </w:rPr>
        <w:t>e</w:t>
      </w:r>
      <w:r w:rsidRPr="00DD14E0">
        <w:rPr>
          <w:spacing w:val="1"/>
        </w:rPr>
        <w:t>n</w:t>
      </w:r>
      <w:r w:rsidRPr="00DD14E0">
        <w:t>t</w:t>
      </w:r>
      <w:r w:rsidRPr="00DD14E0">
        <w:t xml:space="preserve">         </w:t>
      </w:r>
      <w:r w:rsidRPr="00DD14E0">
        <w:rPr>
          <w:spacing w:val="18"/>
        </w:rPr>
        <w:t xml:space="preserve"> </w:t>
      </w:r>
      <w:r w:rsidRPr="00DD14E0">
        <w:rPr>
          <w:spacing w:val="4"/>
        </w:rPr>
        <w:t>B</w:t>
      </w:r>
      <w:r w:rsidRPr="00DD14E0">
        <w:t xml:space="preserve">A </w:t>
      </w:r>
      <w:r w:rsidRPr="00DD14E0">
        <w:rPr>
          <w:spacing w:val="3"/>
        </w:rPr>
        <w:t>(</w:t>
      </w:r>
      <w:r w:rsidRPr="00DD14E0">
        <w:rPr>
          <w:spacing w:val="2"/>
        </w:rPr>
        <w:t>H</w:t>
      </w:r>
      <w:r w:rsidRPr="00DD14E0">
        <w:rPr>
          <w:spacing w:val="3"/>
        </w:rPr>
        <w:t>o</w:t>
      </w:r>
      <w:r w:rsidRPr="00DD14E0">
        <w:rPr>
          <w:spacing w:val="1"/>
        </w:rPr>
        <w:t>n</w:t>
      </w:r>
      <w:r w:rsidRPr="00DD14E0">
        <w:rPr>
          <w:spacing w:val="2"/>
        </w:rPr>
        <w:t>s</w:t>
      </w:r>
      <w:r w:rsidRPr="00DD14E0">
        <w:t>)</w:t>
      </w:r>
    </w:p>
    <w:p w14:paraId="36AF1B59" w14:textId="77777777" w:rsidR="00D87872" w:rsidRPr="00DD14E0" w:rsidRDefault="00D87872">
      <w:pPr>
        <w:spacing w:before="11" w:line="280" w:lineRule="exact"/>
        <w:rPr>
          <w:sz w:val="28"/>
          <w:szCs w:val="28"/>
        </w:rPr>
      </w:pPr>
    </w:p>
    <w:p w14:paraId="76B906D0" w14:textId="77777777" w:rsidR="00D87872" w:rsidRPr="00DD14E0" w:rsidRDefault="00DD14E0">
      <w:r w:rsidRPr="00DD14E0">
        <w:rPr>
          <w:b/>
          <w:i/>
          <w:spacing w:val="1"/>
        </w:rPr>
        <w:t>B</w:t>
      </w:r>
      <w:r w:rsidRPr="00DD14E0">
        <w:rPr>
          <w:b/>
          <w:i/>
          <w:spacing w:val="2"/>
        </w:rPr>
        <w:t>ir</w:t>
      </w:r>
      <w:r w:rsidRPr="00DD14E0">
        <w:rPr>
          <w:b/>
          <w:i/>
          <w:spacing w:val="6"/>
        </w:rPr>
        <w:t>m</w:t>
      </w:r>
      <w:r w:rsidRPr="00DD14E0">
        <w:rPr>
          <w:b/>
          <w:i/>
          <w:spacing w:val="2"/>
        </w:rPr>
        <w:t>in</w:t>
      </w:r>
      <w:r w:rsidRPr="00DD14E0">
        <w:rPr>
          <w:b/>
          <w:i/>
          <w:spacing w:val="3"/>
        </w:rPr>
        <w:t>g</w:t>
      </w:r>
      <w:r w:rsidRPr="00DD14E0">
        <w:rPr>
          <w:b/>
          <w:i/>
          <w:spacing w:val="2"/>
        </w:rPr>
        <w:t>h</w:t>
      </w:r>
      <w:r w:rsidRPr="00DD14E0">
        <w:rPr>
          <w:b/>
          <w:i/>
          <w:spacing w:val="1"/>
        </w:rPr>
        <w:t>a</w:t>
      </w:r>
      <w:r w:rsidRPr="00DD14E0">
        <w:rPr>
          <w:b/>
          <w:i/>
        </w:rPr>
        <w:t>m</w:t>
      </w:r>
      <w:r w:rsidRPr="00DD14E0">
        <w:rPr>
          <w:b/>
          <w:i/>
          <w:spacing w:val="-5"/>
        </w:rPr>
        <w:t xml:space="preserve"> </w:t>
      </w:r>
      <w:r w:rsidRPr="00DD14E0">
        <w:rPr>
          <w:b/>
          <w:i/>
          <w:spacing w:val="2"/>
        </w:rPr>
        <w:t>S</w:t>
      </w:r>
      <w:r w:rsidRPr="00DD14E0">
        <w:rPr>
          <w:b/>
          <w:i/>
          <w:spacing w:val="3"/>
        </w:rPr>
        <w:t>o</w:t>
      </w:r>
      <w:r w:rsidRPr="00DD14E0">
        <w:rPr>
          <w:b/>
          <w:i/>
          <w:spacing w:val="2"/>
        </w:rPr>
        <w:t>ut</w:t>
      </w:r>
      <w:r w:rsidRPr="00DD14E0">
        <w:rPr>
          <w:b/>
          <w:i/>
        </w:rPr>
        <w:t>h</w:t>
      </w:r>
      <w:r w:rsidRPr="00DD14E0">
        <w:rPr>
          <w:b/>
          <w:i/>
          <w:spacing w:val="-1"/>
        </w:rPr>
        <w:t xml:space="preserve"> </w:t>
      </w:r>
      <w:r w:rsidRPr="00DD14E0">
        <w:rPr>
          <w:b/>
          <w:i/>
          <w:spacing w:val="1"/>
        </w:rPr>
        <w:t>C</w:t>
      </w:r>
      <w:r w:rsidRPr="00DD14E0">
        <w:rPr>
          <w:b/>
          <w:i/>
          <w:spacing w:val="3"/>
        </w:rPr>
        <w:t>o</w:t>
      </w:r>
      <w:r w:rsidRPr="00DD14E0">
        <w:rPr>
          <w:b/>
          <w:i/>
          <w:spacing w:val="2"/>
        </w:rPr>
        <w:t>l</w:t>
      </w:r>
      <w:r w:rsidRPr="00DD14E0">
        <w:rPr>
          <w:b/>
          <w:i/>
        </w:rPr>
        <w:t>l</w:t>
      </w:r>
      <w:r w:rsidRPr="00DD14E0">
        <w:rPr>
          <w:b/>
          <w:i/>
          <w:spacing w:val="2"/>
        </w:rPr>
        <w:t>e</w:t>
      </w:r>
      <w:r w:rsidRPr="00DD14E0">
        <w:rPr>
          <w:b/>
          <w:i/>
          <w:spacing w:val="3"/>
        </w:rPr>
        <w:t>g</w:t>
      </w:r>
      <w:r w:rsidRPr="00DD14E0">
        <w:rPr>
          <w:b/>
          <w:i/>
        </w:rPr>
        <w:t xml:space="preserve">e                </w:t>
      </w:r>
      <w:r w:rsidRPr="00DD14E0">
        <w:rPr>
          <w:b/>
          <w:i/>
          <w:spacing w:val="26"/>
        </w:rPr>
        <w:t xml:space="preserve"> </w:t>
      </w:r>
      <w:r w:rsidRPr="00DD14E0">
        <w:rPr>
          <w:b/>
          <w:i/>
          <w:spacing w:val="1"/>
        </w:rPr>
        <w:t>2</w:t>
      </w:r>
      <w:r w:rsidRPr="00DD14E0">
        <w:rPr>
          <w:b/>
          <w:i/>
          <w:spacing w:val="3"/>
        </w:rPr>
        <w:t>0</w:t>
      </w:r>
      <w:r w:rsidRPr="00DD14E0">
        <w:rPr>
          <w:b/>
          <w:i/>
          <w:spacing w:val="10"/>
        </w:rPr>
        <w:t>0</w:t>
      </w:r>
      <w:r w:rsidRPr="00DD14E0">
        <w:rPr>
          <w:b/>
          <w:i/>
        </w:rPr>
        <w:t>3 -</w:t>
      </w:r>
      <w:r w:rsidRPr="00DD14E0">
        <w:rPr>
          <w:b/>
          <w:i/>
          <w:spacing w:val="3"/>
        </w:rPr>
        <w:t xml:space="preserve"> 2</w:t>
      </w:r>
      <w:r w:rsidRPr="00DD14E0">
        <w:rPr>
          <w:b/>
          <w:i/>
          <w:spacing w:val="1"/>
        </w:rPr>
        <w:t>0</w:t>
      </w:r>
      <w:r w:rsidRPr="00DD14E0">
        <w:rPr>
          <w:b/>
          <w:i/>
          <w:spacing w:val="4"/>
        </w:rPr>
        <w:t>0</w:t>
      </w:r>
      <w:r w:rsidRPr="00DD14E0">
        <w:rPr>
          <w:b/>
          <w:i/>
        </w:rPr>
        <w:t>5</w:t>
      </w:r>
    </w:p>
    <w:p w14:paraId="33473F77" w14:textId="77777777" w:rsidR="00D87872" w:rsidRPr="00DD14E0" w:rsidRDefault="00DD14E0">
      <w:pPr>
        <w:spacing w:before="29"/>
      </w:pPr>
      <w:r w:rsidRPr="00DD14E0">
        <w:t>A</w:t>
      </w:r>
      <w:r w:rsidRPr="00DD14E0">
        <w:rPr>
          <w:spacing w:val="2"/>
        </w:rPr>
        <w:t xml:space="preserve"> </w:t>
      </w:r>
      <w:r w:rsidRPr="00DD14E0">
        <w:t>L</w:t>
      </w:r>
      <w:r w:rsidRPr="00DD14E0">
        <w:rPr>
          <w:spacing w:val="5"/>
        </w:rPr>
        <w:t>e</w:t>
      </w:r>
      <w:r w:rsidRPr="00DD14E0">
        <w:rPr>
          <w:spacing w:val="1"/>
        </w:rPr>
        <w:t>v</w:t>
      </w:r>
      <w:r w:rsidRPr="00DD14E0">
        <w:rPr>
          <w:spacing w:val="3"/>
        </w:rPr>
        <w:t>e</w:t>
      </w:r>
      <w:r w:rsidRPr="00DD14E0">
        <w:rPr>
          <w:spacing w:val="2"/>
        </w:rPr>
        <w:t>ls</w:t>
      </w:r>
      <w:r w:rsidRPr="00DD14E0">
        <w:t>:</w:t>
      </w:r>
      <w:r w:rsidRPr="00DD14E0">
        <w:rPr>
          <w:spacing w:val="-1"/>
        </w:rPr>
        <w:t xml:space="preserve"> </w:t>
      </w:r>
      <w:r w:rsidRPr="00DD14E0">
        <w:rPr>
          <w:spacing w:val="3"/>
        </w:rPr>
        <w:t>Ma</w:t>
      </w:r>
      <w:r w:rsidRPr="00DD14E0">
        <w:rPr>
          <w:spacing w:val="2"/>
        </w:rPr>
        <w:t>t</w:t>
      </w:r>
      <w:r w:rsidRPr="00DD14E0">
        <w:rPr>
          <w:spacing w:val="1"/>
        </w:rPr>
        <w:t>h</w:t>
      </w:r>
      <w:r w:rsidRPr="00DD14E0">
        <w:t>s</w:t>
      </w:r>
      <w:r w:rsidRPr="00DD14E0">
        <w:rPr>
          <w:spacing w:val="-1"/>
        </w:rPr>
        <w:t xml:space="preserve"> </w:t>
      </w:r>
      <w:r w:rsidRPr="00DD14E0">
        <w:rPr>
          <w:spacing w:val="3"/>
        </w:rPr>
        <w:t>(</w:t>
      </w:r>
      <w:r w:rsidRPr="00DD14E0">
        <w:rPr>
          <w:spacing w:val="4"/>
        </w:rPr>
        <w:t>B</w:t>
      </w:r>
      <w:r w:rsidRPr="00DD14E0">
        <w:t xml:space="preserve">) </w:t>
      </w:r>
      <w:r w:rsidRPr="00DD14E0">
        <w:rPr>
          <w:spacing w:val="3"/>
        </w:rPr>
        <w:t xml:space="preserve"> E</w:t>
      </w:r>
      <w:r w:rsidRPr="00DD14E0">
        <w:rPr>
          <w:spacing w:val="1"/>
        </w:rPr>
        <w:t>ng</w:t>
      </w:r>
      <w:r w:rsidRPr="00DD14E0">
        <w:rPr>
          <w:spacing w:val="2"/>
        </w:rPr>
        <w:t>lis</w:t>
      </w:r>
      <w:r w:rsidRPr="00DD14E0">
        <w:t xml:space="preserve">h </w:t>
      </w:r>
      <w:r w:rsidRPr="00DD14E0">
        <w:rPr>
          <w:spacing w:val="3"/>
        </w:rPr>
        <w:t>(</w:t>
      </w:r>
      <w:r w:rsidRPr="00DD14E0">
        <w:t>A)</w:t>
      </w:r>
      <w:r w:rsidRPr="00DD14E0">
        <w:rPr>
          <w:spacing w:val="3"/>
        </w:rPr>
        <w:t xml:space="preserve"> </w:t>
      </w:r>
      <w:r w:rsidRPr="00DD14E0">
        <w:rPr>
          <w:spacing w:val="4"/>
        </w:rPr>
        <w:t>P</w:t>
      </w:r>
      <w:r w:rsidRPr="00DD14E0">
        <w:rPr>
          <w:spacing w:val="1"/>
        </w:rPr>
        <w:t>h</w:t>
      </w:r>
      <w:r w:rsidRPr="00DD14E0">
        <w:rPr>
          <w:spacing w:val="-1"/>
        </w:rPr>
        <w:t>y</w:t>
      </w:r>
      <w:r w:rsidRPr="00DD14E0">
        <w:rPr>
          <w:spacing w:val="2"/>
        </w:rPr>
        <w:t>si</w:t>
      </w:r>
      <w:r w:rsidRPr="00DD14E0">
        <w:t xml:space="preserve">c </w:t>
      </w:r>
      <w:r w:rsidRPr="00DD14E0">
        <w:rPr>
          <w:spacing w:val="3"/>
        </w:rPr>
        <w:t xml:space="preserve"> (</w:t>
      </w:r>
      <w:r w:rsidRPr="00DD14E0">
        <w:rPr>
          <w:spacing w:val="10"/>
        </w:rPr>
        <w:t>C</w:t>
      </w:r>
      <w:r w:rsidRPr="00DD14E0">
        <w:t>)</w:t>
      </w:r>
      <w:r w:rsidRPr="00DD14E0">
        <w:rPr>
          <w:spacing w:val="3"/>
        </w:rPr>
        <w:t xml:space="preserve"> </w:t>
      </w:r>
      <w:r w:rsidRPr="00DD14E0">
        <w:rPr>
          <w:spacing w:val="2"/>
        </w:rPr>
        <w:t>G</w:t>
      </w:r>
      <w:r w:rsidRPr="00DD14E0">
        <w:rPr>
          <w:spacing w:val="3"/>
        </w:rPr>
        <w:t>eo</w:t>
      </w:r>
      <w:r w:rsidRPr="00DD14E0">
        <w:rPr>
          <w:spacing w:val="1"/>
        </w:rPr>
        <w:t>g</w:t>
      </w:r>
      <w:r w:rsidRPr="00DD14E0">
        <w:rPr>
          <w:spacing w:val="3"/>
        </w:rPr>
        <w:t>r</w:t>
      </w:r>
      <w:r w:rsidRPr="00DD14E0">
        <w:t>a</w:t>
      </w:r>
      <w:r w:rsidRPr="00DD14E0">
        <w:rPr>
          <w:spacing w:val="4"/>
        </w:rPr>
        <w:t>p</w:t>
      </w:r>
      <w:r w:rsidRPr="00DD14E0">
        <w:rPr>
          <w:spacing w:val="1"/>
        </w:rPr>
        <w:t>h</w:t>
      </w:r>
      <w:r w:rsidRPr="00DD14E0">
        <w:t>y</w:t>
      </w:r>
      <w:r w:rsidRPr="00DD14E0">
        <w:rPr>
          <w:spacing w:val="-8"/>
        </w:rPr>
        <w:t xml:space="preserve"> </w:t>
      </w:r>
      <w:r w:rsidRPr="00DD14E0">
        <w:rPr>
          <w:spacing w:val="3"/>
        </w:rPr>
        <w:t>(</w:t>
      </w:r>
      <w:r w:rsidRPr="00DD14E0">
        <w:t>A)</w:t>
      </w:r>
    </w:p>
    <w:p w14:paraId="4F5A9345" w14:textId="77777777" w:rsidR="00D87872" w:rsidRPr="00DD14E0" w:rsidRDefault="00D87872">
      <w:pPr>
        <w:spacing w:before="11" w:line="280" w:lineRule="exact"/>
        <w:rPr>
          <w:sz w:val="28"/>
          <w:szCs w:val="28"/>
        </w:rPr>
      </w:pPr>
    </w:p>
    <w:p w14:paraId="60D08C24" w14:textId="77777777" w:rsidR="00D87872" w:rsidRPr="00DD14E0" w:rsidRDefault="00DD14E0">
      <w:pPr>
        <w:sectPr w:rsidR="00D87872" w:rsidRPr="00DD14E0">
          <w:pgSz w:w="11920" w:h="16840"/>
          <w:pgMar w:top="840" w:right="800" w:bottom="280" w:left="580" w:header="720" w:footer="720" w:gutter="0"/>
          <w:cols w:num="2" w:space="720" w:equalWidth="0">
            <w:col w:w="2476" w:space="838"/>
            <w:col w:w="7226"/>
          </w:cols>
        </w:sectPr>
      </w:pPr>
      <w:r w:rsidRPr="00DD14E0">
        <w:rPr>
          <w:spacing w:val="9"/>
        </w:rPr>
        <w:t>R</w:t>
      </w:r>
      <w:r w:rsidRPr="00DD14E0">
        <w:rPr>
          <w:spacing w:val="10"/>
        </w:rPr>
        <w:t>E</w:t>
      </w:r>
      <w:r w:rsidRPr="00DD14E0">
        <w:rPr>
          <w:spacing w:val="9"/>
        </w:rPr>
        <w:t>F</w:t>
      </w:r>
      <w:r w:rsidRPr="00DD14E0">
        <w:rPr>
          <w:spacing w:val="10"/>
        </w:rPr>
        <w:t>E</w:t>
      </w:r>
      <w:r w:rsidRPr="00DD14E0">
        <w:rPr>
          <w:spacing w:val="9"/>
        </w:rPr>
        <w:t>R</w:t>
      </w:r>
      <w:r w:rsidRPr="00DD14E0">
        <w:rPr>
          <w:spacing w:val="10"/>
        </w:rPr>
        <w:t>EN</w:t>
      </w:r>
      <w:r w:rsidRPr="00DD14E0">
        <w:rPr>
          <w:spacing w:val="9"/>
        </w:rPr>
        <w:t>C</w:t>
      </w:r>
      <w:r w:rsidRPr="00DD14E0">
        <w:rPr>
          <w:spacing w:val="10"/>
        </w:rPr>
        <w:t>E</w:t>
      </w:r>
      <w:r w:rsidRPr="00DD14E0">
        <w:t>S</w:t>
      </w:r>
      <w:r w:rsidRPr="00DD14E0">
        <w:rPr>
          <w:spacing w:val="8"/>
        </w:rPr>
        <w:t xml:space="preserve"> </w:t>
      </w:r>
      <w:r w:rsidRPr="00DD14E0">
        <w:t>–</w:t>
      </w:r>
      <w:r w:rsidRPr="00DD14E0">
        <w:rPr>
          <w:spacing w:val="17"/>
        </w:rPr>
        <w:t xml:space="preserve"> </w:t>
      </w:r>
      <w:r w:rsidRPr="00DD14E0">
        <w:rPr>
          <w:spacing w:val="7"/>
        </w:rPr>
        <w:t>A</w:t>
      </w:r>
      <w:r w:rsidRPr="00DD14E0">
        <w:rPr>
          <w:spacing w:val="8"/>
        </w:rPr>
        <w:t>v</w:t>
      </w:r>
      <w:r w:rsidRPr="00DD14E0">
        <w:rPr>
          <w:spacing w:val="10"/>
        </w:rPr>
        <w:t>a</w:t>
      </w:r>
      <w:r w:rsidRPr="00DD14E0">
        <w:rPr>
          <w:spacing w:val="9"/>
        </w:rPr>
        <w:t>il</w:t>
      </w:r>
      <w:r w:rsidRPr="00DD14E0">
        <w:rPr>
          <w:spacing w:val="10"/>
        </w:rPr>
        <w:t>a</w:t>
      </w:r>
      <w:r w:rsidRPr="00DD14E0">
        <w:rPr>
          <w:spacing w:val="11"/>
        </w:rPr>
        <w:t>b</w:t>
      </w:r>
      <w:r w:rsidRPr="00DD14E0">
        <w:rPr>
          <w:spacing w:val="9"/>
        </w:rPr>
        <w:t>l</w:t>
      </w:r>
      <w:r w:rsidRPr="00DD14E0">
        <w:t>e</w:t>
      </w:r>
      <w:r w:rsidRPr="00DD14E0">
        <w:rPr>
          <w:spacing w:val="9"/>
        </w:rPr>
        <w:t xml:space="preserve"> </w:t>
      </w:r>
      <w:r w:rsidRPr="00DD14E0">
        <w:rPr>
          <w:spacing w:val="11"/>
        </w:rPr>
        <w:t>o</w:t>
      </w:r>
      <w:r w:rsidRPr="00DD14E0">
        <w:t>n</w:t>
      </w:r>
      <w:r w:rsidRPr="00DD14E0">
        <w:rPr>
          <w:spacing w:val="16"/>
        </w:rPr>
        <w:t xml:space="preserve"> </w:t>
      </w:r>
      <w:r w:rsidRPr="00DD14E0">
        <w:rPr>
          <w:spacing w:val="8"/>
        </w:rPr>
        <w:t>r</w:t>
      </w:r>
      <w:r w:rsidRPr="00DD14E0">
        <w:rPr>
          <w:spacing w:val="10"/>
        </w:rPr>
        <w:t>e</w:t>
      </w:r>
      <w:r w:rsidRPr="00DD14E0">
        <w:rPr>
          <w:spacing w:val="11"/>
        </w:rPr>
        <w:t>q</w:t>
      </w:r>
      <w:r w:rsidRPr="00DD14E0">
        <w:rPr>
          <w:spacing w:val="8"/>
        </w:rPr>
        <w:t>u</w:t>
      </w:r>
      <w:r w:rsidRPr="00DD14E0">
        <w:rPr>
          <w:spacing w:val="10"/>
        </w:rPr>
        <w:t>e</w:t>
      </w:r>
      <w:r w:rsidRPr="00DD14E0">
        <w:rPr>
          <w:spacing w:val="9"/>
        </w:rPr>
        <w:t>s</w:t>
      </w:r>
      <w:r w:rsidRPr="00DD14E0">
        <w:rPr>
          <w:spacing w:val="14"/>
        </w:rPr>
        <w:t>t</w:t>
      </w:r>
      <w:r w:rsidRPr="00DD14E0">
        <w:t>.</w:t>
      </w:r>
    </w:p>
    <w:p w14:paraId="6B6C85A6" w14:textId="7716DF57" w:rsidR="00D87872" w:rsidRPr="00DD14E0" w:rsidRDefault="00D87872">
      <w:pPr>
        <w:spacing w:line="220" w:lineRule="exact"/>
        <w:ind w:left="115" w:right="81"/>
      </w:pPr>
    </w:p>
    <w:sectPr w:rsidR="00D87872" w:rsidRPr="00DD14E0">
      <w:pgSz w:w="11920" w:h="16840"/>
      <w:pgMar w:top="1320" w:right="11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54CE8"/>
    <w:multiLevelType w:val="multilevel"/>
    <w:tmpl w:val="5F34DF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872"/>
    <w:rsid w:val="00D87872"/>
    <w:rsid w:val="00DD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BA4EA"/>
  <w15:docId w15:val="{C41EC40C-3DA8-4BFC-80B6-BFCBC22F7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D14E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14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ussel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2720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2021-06-23T13:48:00Z</dcterms:created>
  <dcterms:modified xsi:type="dcterms:W3CDTF">2021-06-23T13:54:00Z</dcterms:modified>
</cp:coreProperties>
</file>